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D06BC0">
        <w:rPr>
          <w:sz w:val="24"/>
          <w:szCs w:val="24"/>
        </w:rPr>
        <w:t>8</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5D1664">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5D1664">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5D1664">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5D1664">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5D1664">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5D1664">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5D1664">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5D1664">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5D1664">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5D1664">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5D1664">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5D1664">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4747FE" w:rsidRDefault="00BC5425" w:rsidP="00F3026D">
      <w:pPr>
        <w:autoSpaceDE w:val="0"/>
        <w:autoSpaceDN w:val="0"/>
        <w:adjustRightInd w:val="0"/>
        <w:spacing w:line="276" w:lineRule="auto"/>
        <w:ind w:right="-72" w:firstLine="0"/>
        <w:rPr>
          <w:b/>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D06BC0">
        <w:rPr>
          <w:sz w:val="24"/>
          <w:szCs w:val="24"/>
        </w:rPr>
        <w:t xml:space="preserve">предложений </w:t>
      </w:r>
      <w:r w:rsidRPr="00D06BC0">
        <w:rPr>
          <w:color w:val="000000"/>
          <w:sz w:val="24"/>
          <w:szCs w:val="24"/>
        </w:rPr>
        <w:t xml:space="preserve">№ </w:t>
      </w:r>
      <w:r w:rsidR="00D06BC0" w:rsidRPr="00D06BC0">
        <w:rPr>
          <w:sz w:val="24"/>
          <w:szCs w:val="24"/>
        </w:rPr>
        <w:t>14</w:t>
      </w:r>
      <w:r w:rsidR="00C61209" w:rsidRPr="00D06BC0">
        <w:rPr>
          <w:sz w:val="24"/>
          <w:szCs w:val="24"/>
        </w:rPr>
        <w:t>/1</w:t>
      </w:r>
      <w:r w:rsidR="00D06BC0" w:rsidRPr="00D06BC0">
        <w:rPr>
          <w:sz w:val="24"/>
          <w:szCs w:val="24"/>
        </w:rPr>
        <w:t>8</w:t>
      </w:r>
      <w:r w:rsidR="00F615D3" w:rsidRPr="00D06BC0">
        <w:rPr>
          <w:sz w:val="24"/>
          <w:szCs w:val="24"/>
        </w:rPr>
        <w:t xml:space="preserve"> от </w:t>
      </w:r>
      <w:r w:rsidR="00D06BC0" w:rsidRPr="00D06BC0">
        <w:rPr>
          <w:sz w:val="24"/>
          <w:szCs w:val="24"/>
        </w:rPr>
        <w:t>31</w:t>
      </w:r>
      <w:r w:rsidR="00F615D3" w:rsidRPr="00D06BC0">
        <w:rPr>
          <w:sz w:val="24"/>
          <w:szCs w:val="24"/>
        </w:rPr>
        <w:t>.</w:t>
      </w:r>
      <w:r w:rsidR="00C61209" w:rsidRPr="00D06BC0">
        <w:rPr>
          <w:sz w:val="24"/>
          <w:szCs w:val="24"/>
        </w:rPr>
        <w:t>0</w:t>
      </w:r>
      <w:r w:rsidR="00D06BC0" w:rsidRPr="00D06BC0">
        <w:rPr>
          <w:sz w:val="24"/>
          <w:szCs w:val="24"/>
        </w:rPr>
        <w:t>1</w:t>
      </w:r>
      <w:r w:rsidR="00F615D3" w:rsidRPr="00D06BC0">
        <w:rPr>
          <w:sz w:val="24"/>
          <w:szCs w:val="24"/>
        </w:rPr>
        <w:t>.201</w:t>
      </w:r>
      <w:r w:rsidR="00D06BC0" w:rsidRPr="00D06BC0">
        <w:rPr>
          <w:sz w:val="24"/>
          <w:szCs w:val="24"/>
        </w:rPr>
        <w:t>8</w:t>
      </w:r>
      <w:r w:rsidR="00F615D3" w:rsidRPr="00D06BC0">
        <w:rPr>
          <w:sz w:val="24"/>
          <w:szCs w:val="24"/>
        </w:rPr>
        <w:t xml:space="preserve"> г.</w:t>
      </w:r>
      <w:r w:rsidRPr="00D06BC0">
        <w:rPr>
          <w:color w:val="000000"/>
          <w:sz w:val="24"/>
          <w:szCs w:val="24"/>
        </w:rPr>
        <w:t>,</w:t>
      </w:r>
      <w:r w:rsidRPr="00D06BC0">
        <w:rPr>
          <w:sz w:val="24"/>
          <w:szCs w:val="24"/>
        </w:rPr>
        <w:t xml:space="preserve"> в соответствии с</w:t>
      </w:r>
      <w:r w:rsidRPr="004747FE">
        <w:rPr>
          <w:sz w:val="24"/>
          <w:szCs w:val="24"/>
        </w:rPr>
        <w:t xml:space="preserve">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7B466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D06BC0" w:rsidRDefault="00D06BC0" w:rsidP="002E6D41">
            <w:pPr>
              <w:autoSpaceDE w:val="0"/>
              <w:autoSpaceDN w:val="0"/>
              <w:adjustRightInd w:val="0"/>
              <w:spacing w:line="276" w:lineRule="auto"/>
              <w:ind w:right="-72" w:firstLine="0"/>
              <w:jc w:val="left"/>
              <w:rPr>
                <w:bCs/>
                <w:sz w:val="24"/>
                <w:szCs w:val="24"/>
              </w:rPr>
            </w:pPr>
            <w:r>
              <w:rPr>
                <w:bCs/>
                <w:color w:val="000000"/>
                <w:sz w:val="24"/>
                <w:szCs w:val="24"/>
              </w:rPr>
              <w:t xml:space="preserve">ЗиП пневмопривода </w:t>
            </w:r>
            <w:r>
              <w:rPr>
                <w:bCs/>
                <w:color w:val="000000"/>
                <w:sz w:val="24"/>
                <w:szCs w:val="24"/>
                <w:lang w:val="en-US"/>
              </w:rPr>
              <w:t>HORA</w:t>
            </w:r>
            <w:r>
              <w:rPr>
                <w:bCs/>
                <w:color w:val="000000"/>
                <w:sz w:val="24"/>
                <w:szCs w:val="24"/>
              </w:rPr>
              <w:t xml:space="preserve"> (или эквивалент).</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C61209">
              <w:rPr>
                <w:bCs/>
                <w:sz w:val="24"/>
                <w:szCs w:val="24"/>
              </w:rPr>
              <w:t>П</w:t>
            </w:r>
            <w:r w:rsidRPr="004747FE">
              <w:rPr>
                <w:bCs/>
                <w:sz w:val="24"/>
                <w:szCs w:val="24"/>
              </w:rPr>
              <w:t>АО «</w:t>
            </w:r>
            <w:r w:rsidR="00C61209">
              <w:rPr>
                <w:bCs/>
                <w:sz w:val="24"/>
                <w:szCs w:val="24"/>
              </w:rPr>
              <w:t>Юнипро»</w:t>
            </w:r>
            <w:r w:rsidRPr="004747FE">
              <w:rPr>
                <w:bCs/>
                <w:sz w:val="24"/>
                <w:szCs w:val="24"/>
              </w:rPr>
              <w:t>, Раздел «Закупки»:</w:t>
            </w:r>
            <w:r w:rsidRPr="004747FE">
              <w:rPr>
                <w:spacing w:val="-6"/>
                <w:sz w:val="24"/>
                <w:szCs w:val="24"/>
              </w:rPr>
              <w:t xml:space="preserve">  (</w:t>
            </w:r>
            <w:hyperlink r:id="rId11" w:history="1">
              <w:r w:rsidR="00C61209" w:rsidRPr="007B466F">
                <w:rPr>
                  <w:rStyle w:val="af2"/>
                  <w:sz w:val="24"/>
                  <w:szCs w:val="24"/>
                </w:rPr>
                <w:t>http://www.unipro.energy/purchase/documents/</w:t>
              </w:r>
            </w:hyperlink>
            <w:r w:rsidRPr="004747FE">
              <w:rPr>
                <w:sz w:val="24"/>
                <w:szCs w:val="24"/>
                <w:lang w:eastAsia="en-US"/>
              </w:rPr>
              <w:t>)</w:t>
            </w:r>
          </w:p>
          <w:p w:rsidR="00BC5425" w:rsidRPr="004747FE" w:rsidRDefault="00BC5425" w:rsidP="007D6EBC">
            <w:pPr>
              <w:tabs>
                <w:tab w:val="left" w:pos="386"/>
              </w:tabs>
              <w:spacing w:line="276" w:lineRule="auto"/>
              <w:ind w:firstLine="0"/>
              <w:jc w:val="left"/>
              <w:rPr>
                <w:sz w:val="24"/>
                <w:szCs w:val="24"/>
                <w:lang w:eastAsia="en-US"/>
              </w:rPr>
            </w:pPr>
            <w:r w:rsidRPr="00D06BC0">
              <w:rPr>
                <w:sz w:val="24"/>
                <w:szCs w:val="24"/>
                <w:lang w:eastAsia="en-US"/>
              </w:rPr>
              <w:t>Дата публикации Уведомления:</w:t>
            </w:r>
            <w:r w:rsidR="00D92B0A" w:rsidRPr="00D06BC0">
              <w:rPr>
                <w:sz w:val="24"/>
                <w:szCs w:val="24"/>
                <w:lang w:eastAsia="en-US"/>
              </w:rPr>
              <w:t xml:space="preserve"> </w:t>
            </w:r>
            <w:r w:rsidR="00D06BC0" w:rsidRPr="00D06BC0">
              <w:rPr>
                <w:sz w:val="24"/>
                <w:szCs w:val="24"/>
                <w:lang w:val="en-US" w:eastAsia="en-US"/>
              </w:rPr>
              <w:t>31</w:t>
            </w:r>
            <w:r w:rsidRPr="00D06BC0">
              <w:rPr>
                <w:sz w:val="24"/>
                <w:szCs w:val="24"/>
                <w:lang w:eastAsia="en-US"/>
              </w:rPr>
              <w:t>.</w:t>
            </w:r>
            <w:r w:rsidR="00D92B0A" w:rsidRPr="00D06BC0">
              <w:rPr>
                <w:sz w:val="24"/>
                <w:szCs w:val="24"/>
                <w:lang w:eastAsia="en-US"/>
              </w:rPr>
              <w:t>0</w:t>
            </w:r>
            <w:r w:rsidR="00D06BC0" w:rsidRPr="00D06BC0">
              <w:rPr>
                <w:sz w:val="24"/>
                <w:szCs w:val="24"/>
                <w:lang w:val="en-US" w:eastAsia="en-US"/>
              </w:rPr>
              <w:t>1</w:t>
            </w:r>
            <w:r w:rsidRPr="00D06BC0">
              <w:rPr>
                <w:sz w:val="24"/>
                <w:szCs w:val="24"/>
                <w:lang w:eastAsia="en-US"/>
              </w:rPr>
              <w:t>.20</w:t>
            </w:r>
            <w:r w:rsidR="00D92B0A" w:rsidRPr="00D06BC0">
              <w:rPr>
                <w:sz w:val="24"/>
                <w:szCs w:val="24"/>
                <w:lang w:eastAsia="en-US"/>
              </w:rPr>
              <w:t>1</w:t>
            </w:r>
            <w:r w:rsidR="007D6EBC">
              <w:rPr>
                <w:sz w:val="24"/>
                <w:szCs w:val="24"/>
                <w:lang w:eastAsia="en-US"/>
              </w:rPr>
              <w:t>8</w:t>
            </w:r>
            <w:bookmarkStart w:id="4" w:name="_GoBack"/>
            <w:bookmarkEnd w:id="4"/>
            <w:r w:rsidR="00D92B0A" w:rsidRPr="00D06BC0">
              <w:rPr>
                <w:sz w:val="24"/>
                <w:szCs w:val="24"/>
                <w:lang w:eastAsia="en-US"/>
              </w:rPr>
              <w:t xml:space="preserve"> </w:t>
            </w:r>
            <w:r w:rsidRPr="00D06BC0">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Pr="00D06BC0">
              <w:rPr>
                <w:sz w:val="24"/>
                <w:szCs w:val="24"/>
                <w:lang w:eastAsia="en-US"/>
              </w:rPr>
              <w:t xml:space="preserve">до </w:t>
            </w:r>
            <w:r w:rsidR="000D23C6" w:rsidRPr="00D06BC0">
              <w:rPr>
                <w:sz w:val="24"/>
                <w:szCs w:val="24"/>
                <w:lang w:eastAsia="en-US"/>
              </w:rPr>
              <w:t>12</w:t>
            </w:r>
            <w:r w:rsidRPr="00D06BC0">
              <w:rPr>
                <w:sz w:val="24"/>
                <w:szCs w:val="24"/>
                <w:lang w:eastAsia="en-US"/>
              </w:rPr>
              <w:t>:00 (</w:t>
            </w:r>
            <w:r w:rsidR="000D23C6" w:rsidRPr="00D06BC0">
              <w:rPr>
                <w:sz w:val="24"/>
                <w:szCs w:val="24"/>
                <w:lang w:eastAsia="en-US"/>
              </w:rPr>
              <w:t>МСК</w:t>
            </w:r>
            <w:r w:rsidRPr="00D06BC0">
              <w:rPr>
                <w:sz w:val="24"/>
                <w:szCs w:val="24"/>
                <w:lang w:eastAsia="en-US"/>
              </w:rPr>
              <w:t xml:space="preserve">) </w:t>
            </w:r>
            <w:r w:rsidR="00D06BC0" w:rsidRPr="00D06BC0">
              <w:rPr>
                <w:sz w:val="24"/>
                <w:szCs w:val="24"/>
                <w:lang w:eastAsia="en-US"/>
              </w:rPr>
              <w:t>07</w:t>
            </w:r>
            <w:r w:rsidRPr="00D06BC0">
              <w:rPr>
                <w:sz w:val="24"/>
                <w:szCs w:val="24"/>
                <w:lang w:eastAsia="en-US"/>
              </w:rPr>
              <w:t>.</w:t>
            </w:r>
            <w:r w:rsidR="00C61209" w:rsidRPr="00D06BC0">
              <w:rPr>
                <w:sz w:val="24"/>
                <w:szCs w:val="24"/>
                <w:lang w:eastAsia="en-US"/>
              </w:rPr>
              <w:t>0</w:t>
            </w:r>
            <w:r w:rsidR="00D06BC0" w:rsidRPr="00D06BC0">
              <w:rPr>
                <w:sz w:val="24"/>
                <w:szCs w:val="24"/>
                <w:lang w:eastAsia="en-US"/>
              </w:rPr>
              <w:t>2</w:t>
            </w:r>
            <w:r w:rsidR="000D23C6" w:rsidRPr="00D06BC0">
              <w:rPr>
                <w:sz w:val="24"/>
                <w:szCs w:val="24"/>
                <w:lang w:eastAsia="en-US"/>
              </w:rPr>
              <w:t>.</w:t>
            </w:r>
            <w:r w:rsidRPr="00D06BC0">
              <w:rPr>
                <w:sz w:val="24"/>
                <w:szCs w:val="24"/>
                <w:lang w:eastAsia="en-US"/>
              </w:rPr>
              <w:t>20</w:t>
            </w:r>
            <w:r w:rsidR="000D23C6" w:rsidRPr="00D06BC0">
              <w:rPr>
                <w:sz w:val="24"/>
                <w:szCs w:val="24"/>
                <w:lang w:eastAsia="en-US"/>
              </w:rPr>
              <w:t>1</w:t>
            </w:r>
            <w:r w:rsidR="00D06BC0" w:rsidRPr="00D06BC0">
              <w:rPr>
                <w:sz w:val="24"/>
                <w:szCs w:val="24"/>
                <w:lang w:eastAsia="en-US"/>
              </w:rPr>
              <w:t>8</w:t>
            </w:r>
            <w:r w:rsidR="000D23C6" w:rsidRPr="00D06BC0">
              <w:rPr>
                <w:sz w:val="24"/>
                <w:szCs w:val="24"/>
                <w:lang w:eastAsia="en-US"/>
              </w:rPr>
              <w:t xml:space="preserve"> </w:t>
            </w:r>
            <w:r w:rsidRPr="00D06BC0">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0D23C6" w:rsidRPr="004747FE">
              <w:rPr>
                <w:sz w:val="24"/>
                <w:szCs w:val="24"/>
                <w:lang w:eastAsia="en-US"/>
              </w:rPr>
              <w:t>электронная</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r w:rsidR="00C61209">
              <w:rPr>
                <w:b/>
                <w:sz w:val="24"/>
                <w:szCs w:val="24"/>
              </w:rPr>
              <w:t xml:space="preserve"> </w:t>
            </w:r>
            <w:hyperlink r:id="rId12" w:history="1">
              <w:r w:rsidR="00C61209" w:rsidRPr="00881994">
                <w:rPr>
                  <w:rStyle w:val="af2"/>
                  <w:sz w:val="24"/>
                  <w:szCs w:val="24"/>
                  <w:lang w:val="en-US"/>
                </w:rPr>
                <w:t>Sayfudinov</w:t>
              </w:r>
              <w:r w:rsidR="00C61209" w:rsidRPr="00881994">
                <w:rPr>
                  <w:rStyle w:val="af2"/>
                  <w:sz w:val="24"/>
                  <w:szCs w:val="24"/>
                </w:rPr>
                <w:t>_</w:t>
              </w:r>
              <w:r w:rsidR="00C61209" w:rsidRPr="00881994">
                <w:rPr>
                  <w:rStyle w:val="af2"/>
                  <w:sz w:val="24"/>
                  <w:szCs w:val="24"/>
                  <w:lang w:val="en-US"/>
                </w:rPr>
                <w:t>R</w:t>
              </w:r>
              <w:r w:rsidR="00C61209" w:rsidRPr="00881994">
                <w:rPr>
                  <w:rStyle w:val="af2"/>
                  <w:sz w:val="24"/>
                  <w:szCs w:val="24"/>
                </w:rPr>
                <w:t>@</w:t>
              </w:r>
              <w:r w:rsidR="00C61209" w:rsidRPr="00881994">
                <w:rPr>
                  <w:rStyle w:val="af2"/>
                  <w:sz w:val="24"/>
                  <w:szCs w:val="24"/>
                  <w:lang w:val="en-US"/>
                </w:rPr>
                <w:t>unipro</w:t>
              </w:r>
              <w:r w:rsidR="00C61209" w:rsidRPr="00881994">
                <w:rPr>
                  <w:rStyle w:val="af2"/>
                  <w:sz w:val="24"/>
                  <w:szCs w:val="24"/>
                </w:rPr>
                <w:t>.</w:t>
              </w:r>
              <w:r w:rsidR="00C61209"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Pr="00D06BC0" w:rsidRDefault="006A4195" w:rsidP="006A4195">
            <w:pPr>
              <w:tabs>
                <w:tab w:val="left" w:pos="0"/>
                <w:tab w:val="left" w:pos="5657"/>
              </w:tabs>
              <w:spacing w:line="276" w:lineRule="auto"/>
              <w:ind w:left="540" w:right="153" w:hanging="540"/>
              <w:jc w:val="left"/>
              <w:rPr>
                <w:sz w:val="24"/>
                <w:szCs w:val="24"/>
              </w:rPr>
            </w:pPr>
            <w:r w:rsidRPr="00D06BC0">
              <w:rPr>
                <w:sz w:val="24"/>
                <w:szCs w:val="24"/>
              </w:rPr>
              <w:t>До</w:t>
            </w:r>
            <w:r w:rsidR="00C61209" w:rsidRPr="00D06BC0">
              <w:rPr>
                <w:sz w:val="24"/>
                <w:szCs w:val="24"/>
              </w:rPr>
              <w:t xml:space="preserve"> </w:t>
            </w:r>
            <w:r w:rsidR="00D06BC0" w:rsidRPr="00D06BC0">
              <w:rPr>
                <w:sz w:val="24"/>
                <w:szCs w:val="24"/>
                <w:lang w:val="en-US"/>
              </w:rPr>
              <w:t xml:space="preserve">31 </w:t>
            </w:r>
            <w:r w:rsidR="00D06BC0" w:rsidRPr="00D06BC0">
              <w:rPr>
                <w:sz w:val="24"/>
                <w:szCs w:val="24"/>
              </w:rPr>
              <w:t>марта 2018г.</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EA731A" w:rsidRPr="004747FE" w:rsidRDefault="00EA731A" w:rsidP="00AC3132">
            <w:pPr>
              <w:tabs>
                <w:tab w:val="left" w:pos="0"/>
                <w:tab w:val="left" w:pos="5657"/>
              </w:tabs>
              <w:spacing w:line="276" w:lineRule="auto"/>
              <w:ind w:right="153" w:firstLine="0"/>
              <w:jc w:val="left"/>
              <w:rPr>
                <w:sz w:val="24"/>
                <w:szCs w:val="24"/>
              </w:rPr>
            </w:pPr>
            <w:r>
              <w:rPr>
                <w:sz w:val="24"/>
                <w:szCs w:val="24"/>
              </w:rPr>
              <w:t>- Допускается предложение аналогов</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w:t>
            </w:r>
            <w:r w:rsidRPr="004747FE">
              <w:lastRenderedPageBreak/>
              <w:t>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EA731A" w:rsidRPr="004747FE" w:rsidRDefault="00AC3132" w:rsidP="00EA731A">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9C1176">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9C1176">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 xml:space="preserve">по электронному адресу – </w:t>
            </w:r>
            <w:hyperlink r:id="rId13" w:history="1">
              <w:r w:rsidR="00C61209" w:rsidRPr="00881994">
                <w:rPr>
                  <w:rStyle w:val="af2"/>
                  <w:szCs w:val="24"/>
                  <w:lang w:val="en-US"/>
                </w:rPr>
                <w:t>Sayfudinov</w:t>
              </w:r>
              <w:r w:rsidR="00C61209" w:rsidRPr="00881994">
                <w:rPr>
                  <w:rStyle w:val="af2"/>
                  <w:szCs w:val="24"/>
                </w:rPr>
                <w:t>_</w:t>
              </w:r>
              <w:r w:rsidR="00C61209" w:rsidRPr="00881994">
                <w:rPr>
                  <w:rStyle w:val="af2"/>
                  <w:szCs w:val="24"/>
                  <w:lang w:val="en-US"/>
                </w:rPr>
                <w:t>R</w:t>
              </w:r>
              <w:r w:rsidR="00C61209" w:rsidRPr="00881994">
                <w:rPr>
                  <w:rStyle w:val="af2"/>
                  <w:szCs w:val="24"/>
                </w:rPr>
                <w:t>@</w:t>
              </w:r>
              <w:r w:rsidR="00C61209" w:rsidRPr="00881994">
                <w:rPr>
                  <w:rStyle w:val="af2"/>
                  <w:szCs w:val="24"/>
                  <w:lang w:val="en-US"/>
                </w:rPr>
                <w:t>unipro</w:t>
              </w:r>
              <w:r w:rsidR="00C61209" w:rsidRPr="00881994">
                <w:rPr>
                  <w:rStyle w:val="af2"/>
                  <w:szCs w:val="24"/>
                </w:rPr>
                <w:t>.</w:t>
              </w:r>
              <w:r w:rsidR="00C61209" w:rsidRPr="00881994">
                <w:rPr>
                  <w:rStyle w:val="af2"/>
                  <w:szCs w:val="24"/>
                  <w:lang w:val="en-US"/>
                </w:rPr>
                <w:t>energy</w:t>
              </w:r>
            </w:hyperlink>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01.07.1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4"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5"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6A4195" w:rsidRDefault="006A4195" w:rsidP="00F3026D">
      <w:pPr>
        <w:pStyle w:val="a4"/>
        <w:numPr>
          <w:ilvl w:val="0"/>
          <w:numId w:val="0"/>
        </w:numPr>
        <w:spacing w:line="240" w:lineRule="auto"/>
        <w:rPr>
          <w:b/>
          <w:sz w:val="24"/>
          <w:szCs w:val="24"/>
        </w:rPr>
      </w:pPr>
      <w:r>
        <w:rPr>
          <w:b/>
          <w:sz w:val="24"/>
          <w:szCs w:val="24"/>
        </w:rPr>
        <w:t xml:space="preserve">Заместитель директора </w:t>
      </w:r>
    </w:p>
    <w:p w:rsidR="00717991" w:rsidRPr="00717991" w:rsidRDefault="006A4195" w:rsidP="00F3026D">
      <w:pPr>
        <w:pStyle w:val="a4"/>
        <w:numPr>
          <w:ilvl w:val="0"/>
          <w:numId w:val="0"/>
        </w:numPr>
        <w:spacing w:line="240" w:lineRule="auto"/>
        <w:rPr>
          <w:b/>
          <w:sz w:val="24"/>
          <w:szCs w:val="24"/>
        </w:rPr>
      </w:pPr>
      <w:r>
        <w:rPr>
          <w:b/>
          <w:sz w:val="24"/>
          <w:szCs w:val="24"/>
        </w:rPr>
        <w:t>по закупкам и общим вопросам</w:t>
      </w:r>
    </w:p>
    <w:p w:rsidR="006A4195" w:rsidRDefault="006A4195" w:rsidP="00F3026D">
      <w:pPr>
        <w:pStyle w:val="a4"/>
        <w:numPr>
          <w:ilvl w:val="0"/>
          <w:numId w:val="0"/>
        </w:numPr>
        <w:spacing w:line="240" w:lineRule="auto"/>
        <w:rPr>
          <w:b/>
          <w:sz w:val="24"/>
          <w:szCs w:val="24"/>
        </w:rPr>
      </w:pPr>
      <w:r>
        <w:rPr>
          <w:b/>
          <w:sz w:val="24"/>
          <w:szCs w:val="24"/>
        </w:rPr>
        <w:t xml:space="preserve">филиала «Сургусткая ГРЭС-2 </w:t>
      </w:r>
    </w:p>
    <w:p w:rsidR="006A4195" w:rsidRDefault="00C61209" w:rsidP="00F3026D">
      <w:pPr>
        <w:pStyle w:val="a4"/>
        <w:numPr>
          <w:ilvl w:val="0"/>
          <w:numId w:val="0"/>
        </w:numPr>
        <w:spacing w:line="240" w:lineRule="auto"/>
        <w:rPr>
          <w:b/>
          <w:sz w:val="24"/>
          <w:szCs w:val="24"/>
        </w:rPr>
      </w:pPr>
      <w:r>
        <w:rPr>
          <w:b/>
          <w:sz w:val="24"/>
          <w:szCs w:val="24"/>
        </w:rPr>
        <w:t>П</w:t>
      </w:r>
      <w:r w:rsidR="00717991" w:rsidRPr="00717991">
        <w:rPr>
          <w:b/>
          <w:sz w:val="24"/>
          <w:szCs w:val="24"/>
        </w:rPr>
        <w:t>АО «</w:t>
      </w:r>
      <w:r>
        <w:rPr>
          <w:b/>
          <w:sz w:val="24"/>
          <w:szCs w:val="24"/>
        </w:rPr>
        <w:t>Юнипро</w:t>
      </w:r>
      <w:r w:rsidR="00717991" w:rsidRPr="00717991">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6A4195">
        <w:rPr>
          <w:b/>
          <w:sz w:val="24"/>
          <w:szCs w:val="24"/>
        </w:rPr>
        <w:t>Д.Г. Безволев</w:t>
      </w: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6"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7"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8"/>
      <w:footerReference w:type="default" r:id="rId19"/>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664" w:rsidRDefault="005D1664">
      <w:r>
        <w:separator/>
      </w:r>
    </w:p>
  </w:endnote>
  <w:endnote w:type="continuationSeparator" w:id="0">
    <w:p w:rsidR="005D1664" w:rsidRDefault="005D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7D6EBC">
          <w:rPr>
            <w:noProof/>
          </w:rPr>
          <w:t>5</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664" w:rsidRDefault="005D1664">
      <w:r>
        <w:separator/>
      </w:r>
    </w:p>
  </w:footnote>
  <w:footnote w:type="continuationSeparator" w:id="0">
    <w:p w:rsidR="005D1664" w:rsidRDefault="005D1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3C7"/>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267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4CAB"/>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1664"/>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EBC"/>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176"/>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6BC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1A"/>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054B6"/>
  <w15:docId w15:val="{9AC2BE2D-3CE7-4D6C-A0EE-65B37B38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ayfudinov_R@unipro.energy"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hyperlink" Target="http://www.unipro.energy/"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10" Type="http://schemas.openxmlformats.org/officeDocument/2006/relationships/hyperlink" Target="mailto:Sayfudinov_R@unipro.energy"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documen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43E32-57B7-4877-A07A-B16814DDE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31</Pages>
  <Words>5103</Words>
  <Characters>29088</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34123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18</cp:revision>
  <cp:lastPrinted>2015-09-02T13:01:00Z</cp:lastPrinted>
  <dcterms:created xsi:type="dcterms:W3CDTF">2015-10-02T10:05:00Z</dcterms:created>
  <dcterms:modified xsi:type="dcterms:W3CDTF">2018-01-30T09:39:00Z</dcterms:modified>
</cp:coreProperties>
</file>