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883AE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883AE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883AE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883AE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12684A">
        <w:rPr>
          <w:sz w:val="24"/>
          <w:szCs w:val="24"/>
        </w:rPr>
        <w:t xml:space="preserve">Условия проведения </w:t>
      </w:r>
      <w:r w:rsidR="00F615D3" w:rsidRPr="0012684A">
        <w:rPr>
          <w:sz w:val="24"/>
          <w:szCs w:val="24"/>
        </w:rPr>
        <w:t>открытого</w:t>
      </w:r>
      <w:r w:rsidRPr="0012684A">
        <w:rPr>
          <w:sz w:val="24"/>
          <w:szCs w:val="24"/>
        </w:rPr>
        <w:t xml:space="preserve"> запроса предложений </w:t>
      </w:r>
      <w:r w:rsidRPr="0012684A">
        <w:rPr>
          <w:color w:val="000000"/>
          <w:sz w:val="24"/>
          <w:szCs w:val="24"/>
        </w:rPr>
        <w:t xml:space="preserve">№ </w:t>
      </w:r>
      <w:r w:rsidR="00C61209" w:rsidRPr="0012684A">
        <w:rPr>
          <w:sz w:val="24"/>
          <w:szCs w:val="24"/>
        </w:rPr>
        <w:t>5/1</w:t>
      </w:r>
      <w:r w:rsidR="0012684A" w:rsidRPr="0012684A">
        <w:rPr>
          <w:sz w:val="24"/>
          <w:szCs w:val="24"/>
        </w:rPr>
        <w:t>8</w:t>
      </w:r>
      <w:r w:rsidR="00F615D3" w:rsidRPr="0012684A">
        <w:rPr>
          <w:sz w:val="24"/>
          <w:szCs w:val="24"/>
        </w:rPr>
        <w:t xml:space="preserve"> от </w:t>
      </w:r>
      <w:r w:rsidR="00C61209" w:rsidRPr="0012684A">
        <w:rPr>
          <w:sz w:val="24"/>
          <w:szCs w:val="24"/>
        </w:rPr>
        <w:t>1</w:t>
      </w:r>
      <w:r w:rsidR="0012684A" w:rsidRPr="0012684A">
        <w:rPr>
          <w:sz w:val="24"/>
          <w:szCs w:val="24"/>
        </w:rPr>
        <w:t>6</w:t>
      </w:r>
      <w:r w:rsidR="00F615D3" w:rsidRPr="0012684A">
        <w:rPr>
          <w:sz w:val="24"/>
          <w:szCs w:val="24"/>
        </w:rPr>
        <w:t>.</w:t>
      </w:r>
      <w:r w:rsidR="0012684A" w:rsidRPr="0012684A">
        <w:rPr>
          <w:sz w:val="24"/>
          <w:szCs w:val="24"/>
        </w:rPr>
        <w:t>01</w:t>
      </w:r>
      <w:r w:rsidR="00F615D3" w:rsidRPr="0012684A">
        <w:rPr>
          <w:sz w:val="24"/>
          <w:szCs w:val="24"/>
        </w:rPr>
        <w:t>.201</w:t>
      </w:r>
      <w:r w:rsidR="0012684A" w:rsidRPr="0012684A">
        <w:rPr>
          <w:sz w:val="24"/>
          <w:szCs w:val="24"/>
        </w:rPr>
        <w:t>8</w:t>
      </w:r>
      <w:r w:rsidR="00F615D3" w:rsidRPr="0012684A">
        <w:rPr>
          <w:sz w:val="24"/>
          <w:szCs w:val="24"/>
        </w:rPr>
        <w:t xml:space="preserve"> г.</w:t>
      </w:r>
      <w:r w:rsidRPr="0012684A">
        <w:rPr>
          <w:color w:val="000000"/>
          <w:sz w:val="24"/>
          <w:szCs w:val="24"/>
        </w:rPr>
        <w:t>,</w:t>
      </w:r>
      <w:r w:rsidRPr="0012684A">
        <w:rPr>
          <w:sz w:val="24"/>
          <w:szCs w:val="24"/>
        </w:rPr>
        <w:t xml:space="preserve">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2684A" w:rsidRDefault="00747CD2" w:rsidP="002E6D41">
            <w:pPr>
              <w:autoSpaceDE w:val="0"/>
              <w:autoSpaceDN w:val="0"/>
              <w:adjustRightInd w:val="0"/>
              <w:spacing w:line="276" w:lineRule="auto"/>
              <w:ind w:right="-72" w:firstLine="0"/>
              <w:jc w:val="left"/>
              <w:rPr>
                <w:bCs/>
                <w:sz w:val="24"/>
                <w:szCs w:val="24"/>
              </w:rPr>
            </w:pPr>
            <w:r>
              <w:rPr>
                <w:bCs/>
                <w:color w:val="000000"/>
                <w:sz w:val="24"/>
                <w:szCs w:val="24"/>
              </w:rPr>
              <w:t xml:space="preserve">Лот №1,2,3: </w:t>
            </w:r>
            <w:r w:rsidR="0012684A">
              <w:rPr>
                <w:bCs/>
                <w:color w:val="000000"/>
                <w:sz w:val="24"/>
                <w:szCs w:val="24"/>
              </w:rPr>
              <w:t xml:space="preserve">Краны шаровые </w:t>
            </w:r>
            <w:r w:rsidR="0012684A">
              <w:rPr>
                <w:bCs/>
                <w:color w:val="000000"/>
                <w:sz w:val="24"/>
                <w:szCs w:val="24"/>
                <w:lang w:val="en-US"/>
              </w:rPr>
              <w:t>Naval</w:t>
            </w:r>
            <w:r w:rsidR="0012684A" w:rsidRPr="0012684A">
              <w:rPr>
                <w:bCs/>
                <w:color w:val="000000"/>
                <w:sz w:val="24"/>
                <w:szCs w:val="24"/>
              </w:rPr>
              <w:t xml:space="preserve"> </w:t>
            </w:r>
            <w:r>
              <w:rPr>
                <w:bCs/>
                <w:color w:val="000000"/>
                <w:sz w:val="24"/>
                <w:szCs w:val="24"/>
              </w:rPr>
              <w:t>(или эк</w:t>
            </w:r>
            <w:r w:rsidR="0012684A">
              <w:rPr>
                <w:bCs/>
                <w:color w:val="000000"/>
                <w:sz w:val="24"/>
                <w:szCs w:val="24"/>
              </w:rPr>
              <w:t>вивалент)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12684A"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C61209">
              <w:rPr>
                <w:bCs/>
                <w:sz w:val="24"/>
                <w:szCs w:val="24"/>
              </w:rPr>
              <w:t>П</w:t>
            </w:r>
            <w:r w:rsidRPr="004747FE">
              <w:rPr>
                <w:bCs/>
                <w:sz w:val="24"/>
                <w:szCs w:val="24"/>
              </w:rPr>
              <w:t>АО «</w:t>
            </w:r>
            <w:r w:rsidR="00C61209">
              <w:rPr>
                <w:bCs/>
                <w:sz w:val="24"/>
                <w:szCs w:val="24"/>
              </w:rPr>
              <w:t>Юнипро»</w:t>
            </w:r>
            <w:r w:rsidRPr="004747FE">
              <w:rPr>
                <w:bCs/>
                <w:sz w:val="24"/>
                <w:szCs w:val="24"/>
              </w:rPr>
              <w:t>, Раздел «Закупки»:</w:t>
            </w:r>
            <w:r w:rsidRPr="004747FE">
              <w:rPr>
                <w:spacing w:val="-6"/>
                <w:sz w:val="24"/>
                <w:szCs w:val="24"/>
              </w:rPr>
              <w:t xml:space="preserve">  </w:t>
            </w:r>
            <w:r w:rsidRPr="0012684A">
              <w:rPr>
                <w:spacing w:val="-6"/>
                <w:sz w:val="24"/>
                <w:szCs w:val="24"/>
              </w:rPr>
              <w:t>(</w:t>
            </w:r>
            <w:hyperlink r:id="rId11" w:history="1">
              <w:r w:rsidR="00C61209" w:rsidRPr="0012684A">
                <w:rPr>
                  <w:rStyle w:val="af2"/>
                  <w:sz w:val="24"/>
                  <w:szCs w:val="24"/>
                </w:rPr>
                <w:t>http://www.unipro.energy/purchase/documents/</w:t>
              </w:r>
            </w:hyperlink>
            <w:r w:rsidRPr="0012684A">
              <w:rPr>
                <w:sz w:val="24"/>
                <w:szCs w:val="24"/>
                <w:lang w:eastAsia="en-US"/>
              </w:rPr>
              <w:t>)</w:t>
            </w:r>
          </w:p>
          <w:p w:rsidR="00BC5425" w:rsidRPr="004747FE" w:rsidRDefault="00BC5425" w:rsidP="0012684A">
            <w:pPr>
              <w:tabs>
                <w:tab w:val="left" w:pos="386"/>
              </w:tabs>
              <w:spacing w:line="276" w:lineRule="auto"/>
              <w:ind w:firstLine="0"/>
              <w:jc w:val="left"/>
              <w:rPr>
                <w:sz w:val="24"/>
                <w:szCs w:val="24"/>
                <w:lang w:eastAsia="en-US"/>
              </w:rPr>
            </w:pPr>
            <w:r w:rsidRPr="0012684A">
              <w:rPr>
                <w:sz w:val="24"/>
                <w:szCs w:val="24"/>
                <w:lang w:eastAsia="en-US"/>
              </w:rPr>
              <w:t>Дата публикации Уведомления:</w:t>
            </w:r>
            <w:r w:rsidR="00D92B0A" w:rsidRPr="0012684A">
              <w:rPr>
                <w:sz w:val="24"/>
                <w:szCs w:val="24"/>
                <w:lang w:eastAsia="en-US"/>
              </w:rPr>
              <w:t xml:space="preserve"> </w:t>
            </w:r>
            <w:r w:rsidR="00C61209" w:rsidRPr="0012684A">
              <w:rPr>
                <w:sz w:val="24"/>
                <w:szCs w:val="24"/>
                <w:lang w:eastAsia="en-US"/>
              </w:rPr>
              <w:t>1</w:t>
            </w:r>
            <w:r w:rsidR="0012684A" w:rsidRPr="0012684A">
              <w:rPr>
                <w:sz w:val="24"/>
                <w:szCs w:val="24"/>
                <w:lang w:eastAsia="en-US"/>
              </w:rPr>
              <w:t>6</w:t>
            </w:r>
            <w:r w:rsidRPr="0012684A">
              <w:rPr>
                <w:sz w:val="24"/>
                <w:szCs w:val="24"/>
                <w:lang w:eastAsia="en-US"/>
              </w:rPr>
              <w:t>.</w:t>
            </w:r>
            <w:r w:rsidR="0012684A" w:rsidRPr="0012684A">
              <w:rPr>
                <w:sz w:val="24"/>
                <w:szCs w:val="24"/>
                <w:lang w:eastAsia="en-US"/>
              </w:rPr>
              <w:t>01</w:t>
            </w:r>
            <w:r w:rsidRPr="0012684A">
              <w:rPr>
                <w:sz w:val="24"/>
                <w:szCs w:val="24"/>
                <w:lang w:eastAsia="en-US"/>
              </w:rPr>
              <w:t>.20</w:t>
            </w:r>
            <w:r w:rsidR="00D92B0A" w:rsidRPr="0012684A">
              <w:rPr>
                <w:sz w:val="24"/>
                <w:szCs w:val="24"/>
                <w:lang w:eastAsia="en-US"/>
              </w:rPr>
              <w:t>1</w:t>
            </w:r>
            <w:r w:rsidR="0012684A" w:rsidRPr="0012684A">
              <w:rPr>
                <w:sz w:val="24"/>
                <w:szCs w:val="24"/>
                <w:lang w:eastAsia="en-US"/>
              </w:rPr>
              <w:t>8</w:t>
            </w:r>
            <w:r w:rsidR="00D92B0A" w:rsidRPr="0012684A">
              <w:rPr>
                <w:sz w:val="24"/>
                <w:szCs w:val="24"/>
                <w:lang w:eastAsia="en-US"/>
              </w:rPr>
              <w:t xml:space="preserve"> </w:t>
            </w:r>
            <w:r w:rsidRPr="0012684A">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12684A"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12684A">
              <w:rPr>
                <w:sz w:val="24"/>
                <w:szCs w:val="24"/>
                <w:lang w:eastAsia="en-US"/>
              </w:rPr>
              <w:t xml:space="preserve">до </w:t>
            </w:r>
            <w:r w:rsidR="000D23C6" w:rsidRPr="0012684A">
              <w:rPr>
                <w:sz w:val="24"/>
                <w:szCs w:val="24"/>
                <w:lang w:eastAsia="en-US"/>
              </w:rPr>
              <w:t>12</w:t>
            </w:r>
            <w:r w:rsidRPr="0012684A">
              <w:rPr>
                <w:sz w:val="24"/>
                <w:szCs w:val="24"/>
                <w:lang w:eastAsia="en-US"/>
              </w:rPr>
              <w:t>:00 (</w:t>
            </w:r>
            <w:r w:rsidR="000D23C6" w:rsidRPr="0012684A">
              <w:rPr>
                <w:sz w:val="24"/>
                <w:szCs w:val="24"/>
                <w:lang w:eastAsia="en-US"/>
              </w:rPr>
              <w:t>МСК</w:t>
            </w:r>
            <w:r w:rsidRPr="0012684A">
              <w:rPr>
                <w:sz w:val="24"/>
                <w:szCs w:val="24"/>
                <w:lang w:eastAsia="en-US"/>
              </w:rPr>
              <w:t xml:space="preserve">) </w:t>
            </w:r>
            <w:r w:rsidR="0012684A" w:rsidRPr="0012684A">
              <w:rPr>
                <w:sz w:val="24"/>
                <w:szCs w:val="24"/>
                <w:lang w:eastAsia="en-US"/>
              </w:rPr>
              <w:t>30</w:t>
            </w:r>
            <w:r w:rsidRPr="0012684A">
              <w:rPr>
                <w:sz w:val="24"/>
                <w:szCs w:val="24"/>
                <w:lang w:eastAsia="en-US"/>
              </w:rPr>
              <w:t>.</w:t>
            </w:r>
            <w:r w:rsidR="0012684A" w:rsidRPr="0012684A">
              <w:rPr>
                <w:sz w:val="24"/>
                <w:szCs w:val="24"/>
                <w:lang w:eastAsia="en-US"/>
              </w:rPr>
              <w:t>01</w:t>
            </w:r>
            <w:r w:rsidR="000D23C6" w:rsidRPr="0012684A">
              <w:rPr>
                <w:sz w:val="24"/>
                <w:szCs w:val="24"/>
                <w:lang w:eastAsia="en-US"/>
              </w:rPr>
              <w:t>.</w:t>
            </w:r>
            <w:r w:rsidRPr="0012684A">
              <w:rPr>
                <w:sz w:val="24"/>
                <w:szCs w:val="24"/>
                <w:lang w:eastAsia="en-US"/>
              </w:rPr>
              <w:t>20</w:t>
            </w:r>
            <w:r w:rsidR="000D23C6" w:rsidRPr="0012684A">
              <w:rPr>
                <w:sz w:val="24"/>
                <w:szCs w:val="24"/>
                <w:lang w:eastAsia="en-US"/>
              </w:rPr>
              <w:t>1</w:t>
            </w:r>
            <w:r w:rsidR="0012684A" w:rsidRPr="0012684A">
              <w:rPr>
                <w:sz w:val="24"/>
                <w:szCs w:val="24"/>
                <w:lang w:eastAsia="en-US"/>
              </w:rPr>
              <w:t>8</w:t>
            </w:r>
            <w:r w:rsidR="000D23C6" w:rsidRPr="0012684A">
              <w:rPr>
                <w:sz w:val="24"/>
                <w:szCs w:val="24"/>
                <w:lang w:eastAsia="en-US"/>
              </w:rPr>
              <w:t xml:space="preserve"> </w:t>
            </w:r>
            <w:r w:rsidRPr="0012684A">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12684A">
              <w:rPr>
                <w:sz w:val="24"/>
                <w:szCs w:val="24"/>
              </w:rPr>
              <w:t>*</w:t>
            </w:r>
            <w:r w:rsidRPr="0012684A">
              <w:rPr>
                <w:i/>
                <w:sz w:val="24"/>
                <w:szCs w:val="24"/>
              </w:rPr>
              <w:t>Организатор имеет</w:t>
            </w:r>
            <w:r w:rsidRPr="004747FE">
              <w:rPr>
                <w:i/>
                <w:sz w:val="24"/>
                <w:szCs w:val="24"/>
              </w:rPr>
              <w:t xml:space="preserve">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hyperlink r:id="rId12" w:history="1">
              <w:r w:rsidR="00C61209" w:rsidRPr="00881994">
                <w:rPr>
                  <w:rStyle w:val="af2"/>
                  <w:sz w:val="24"/>
                  <w:szCs w:val="24"/>
                  <w:lang w:val="en-US"/>
                </w:rPr>
                <w:t>Sayfudinov</w:t>
              </w:r>
              <w:r w:rsidR="00C61209" w:rsidRPr="00881994">
                <w:rPr>
                  <w:rStyle w:val="af2"/>
                  <w:sz w:val="24"/>
                  <w:szCs w:val="24"/>
                </w:rPr>
                <w:t>_</w:t>
              </w:r>
              <w:r w:rsidR="00C61209" w:rsidRPr="00881994">
                <w:rPr>
                  <w:rStyle w:val="af2"/>
                  <w:sz w:val="24"/>
                  <w:szCs w:val="24"/>
                  <w:lang w:val="en-US"/>
                </w:rPr>
                <w:t>R</w:t>
              </w:r>
              <w:r w:rsidR="00C61209" w:rsidRPr="00881994">
                <w:rPr>
                  <w:rStyle w:val="af2"/>
                  <w:sz w:val="24"/>
                  <w:szCs w:val="24"/>
                </w:rPr>
                <w:t>@</w:t>
              </w:r>
              <w:r w:rsidR="00C61209" w:rsidRPr="00881994">
                <w:rPr>
                  <w:rStyle w:val="af2"/>
                  <w:sz w:val="24"/>
                  <w:szCs w:val="24"/>
                  <w:lang w:val="en-US"/>
                </w:rPr>
                <w:t>unipro</w:t>
              </w:r>
              <w:r w:rsidR="00C61209" w:rsidRPr="00881994">
                <w:rPr>
                  <w:rStyle w:val="af2"/>
                  <w:sz w:val="24"/>
                  <w:szCs w:val="24"/>
                </w:rPr>
                <w:t>.</w:t>
              </w:r>
              <w:r w:rsidR="00C61209"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12684A">
              <w:rPr>
                <w:sz w:val="24"/>
                <w:szCs w:val="24"/>
              </w:rPr>
              <w:t>До</w:t>
            </w:r>
            <w:r w:rsidR="00C61209" w:rsidRPr="0012684A">
              <w:rPr>
                <w:sz w:val="24"/>
                <w:szCs w:val="24"/>
              </w:rPr>
              <w:t xml:space="preserve"> 15 </w:t>
            </w:r>
            <w:r w:rsidR="0012684A" w:rsidRPr="0012684A">
              <w:rPr>
                <w:sz w:val="24"/>
                <w:szCs w:val="24"/>
              </w:rPr>
              <w:t>марта</w:t>
            </w:r>
            <w:r w:rsidR="00C61209" w:rsidRPr="0012684A">
              <w:rPr>
                <w:sz w:val="24"/>
                <w:szCs w:val="24"/>
              </w:rPr>
              <w:t xml:space="preserve"> 201</w:t>
            </w:r>
            <w:r w:rsidR="0012684A" w:rsidRPr="0012684A">
              <w:rPr>
                <w:sz w:val="24"/>
                <w:szCs w:val="24"/>
              </w:rPr>
              <w:t>8 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747CD2"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A56F5E" w:rsidRPr="004747FE">
              <w:rPr>
                <w:sz w:val="24"/>
                <w:szCs w:val="24"/>
              </w:rPr>
              <w:t xml:space="preserve"> (</w:t>
            </w:r>
            <w:r>
              <w:rPr>
                <w:sz w:val="24"/>
                <w:szCs w:val="24"/>
              </w:rPr>
              <w:t>три</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481A34">
        <w:rPr>
          <w:sz w:val="24"/>
          <w:szCs w:val="24"/>
        </w:rPr>
        <w:lastRenderedPageBreak/>
        <w:t xml:space="preserve">Письмо о подаче оферты </w:t>
      </w:r>
      <w:bookmarkStart w:id="15" w:name="_Ref22846535"/>
      <w:r w:rsidRPr="00481A34">
        <w:rPr>
          <w:sz w:val="24"/>
          <w:szCs w:val="24"/>
        </w:rPr>
        <w:t>(</w:t>
      </w:r>
      <w:bookmarkEnd w:id="15"/>
      <w:r w:rsidRPr="00481A34">
        <w:rPr>
          <w:sz w:val="24"/>
          <w:szCs w:val="24"/>
        </w:rPr>
        <w:t xml:space="preserve">форма </w:t>
      </w:r>
      <w:r w:rsidR="00CC6391" w:rsidRPr="00481A34">
        <w:rPr>
          <w:sz w:val="24"/>
          <w:szCs w:val="24"/>
        </w:rPr>
        <w:t>1</w:t>
      </w:r>
      <w:r w:rsidRPr="00481A34">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747CD2" w:rsidP="00537601">
      <w:pPr>
        <w:tabs>
          <w:tab w:val="left" w:pos="9214"/>
          <w:tab w:val="left" w:pos="9356"/>
        </w:tabs>
        <w:spacing w:line="240" w:lineRule="auto"/>
        <w:ind w:right="-365" w:firstLine="0"/>
        <w:rPr>
          <w:color w:val="000000"/>
          <w:sz w:val="24"/>
          <w:szCs w:val="24"/>
        </w:rPr>
      </w:pPr>
      <w:r>
        <w:rPr>
          <w:color w:val="000000"/>
          <w:sz w:val="24"/>
          <w:szCs w:val="24"/>
        </w:rPr>
        <w:t xml:space="preserve">Лот №: </w:t>
      </w: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747CD2" w:rsidP="00B320F2">
      <w:pPr>
        <w:spacing w:line="240" w:lineRule="auto"/>
        <w:rPr>
          <w:color w:val="000000"/>
          <w:sz w:val="24"/>
          <w:szCs w:val="24"/>
        </w:rPr>
      </w:pPr>
      <w:r>
        <w:rPr>
          <w:color w:val="000000"/>
          <w:sz w:val="24"/>
          <w:szCs w:val="24"/>
        </w:rPr>
        <w:t>Лот №:</w:t>
      </w:r>
      <w:bookmarkStart w:id="33" w:name="_GoBack"/>
      <w:bookmarkEnd w:id="33"/>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AEE" w:rsidRDefault="00883AEE">
      <w:r>
        <w:separator/>
      </w:r>
    </w:p>
  </w:endnote>
  <w:endnote w:type="continuationSeparator" w:id="0">
    <w:p w:rsidR="00883AEE" w:rsidRDefault="0088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747CD2">
          <w:rPr>
            <w:noProof/>
          </w:rPr>
          <w:t>12</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AEE" w:rsidRDefault="00883AEE">
      <w:r>
        <w:separator/>
      </w:r>
    </w:p>
  </w:footnote>
  <w:footnote w:type="continuationSeparator" w:id="0">
    <w:p w:rsidR="00883AEE" w:rsidRDefault="0088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84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CD2"/>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3AEE"/>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E7E"/>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7DE22"/>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8D7B3-356D-4386-A2A9-E8C02AB8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31</Pages>
  <Words>5106</Words>
  <Characters>29105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34143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17</cp:revision>
  <cp:lastPrinted>2015-09-02T13:01:00Z</cp:lastPrinted>
  <dcterms:created xsi:type="dcterms:W3CDTF">2015-10-02T10:05:00Z</dcterms:created>
  <dcterms:modified xsi:type="dcterms:W3CDTF">2018-01-15T09:13:00Z</dcterms:modified>
</cp:coreProperties>
</file>