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2F64DE">
        <w:rPr>
          <w:sz w:val="24"/>
          <w:szCs w:val="24"/>
        </w:rPr>
        <w:t>7</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2E43B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2E43B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2E43B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2E43B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2F64DE">
        <w:rPr>
          <w:color w:val="000000"/>
          <w:sz w:val="24"/>
          <w:szCs w:val="24"/>
        </w:rPr>
        <w:t>3</w:t>
      </w:r>
      <w:r w:rsidR="00DB142F" w:rsidRPr="00DB142F">
        <w:rPr>
          <w:sz w:val="24"/>
          <w:szCs w:val="24"/>
        </w:rPr>
        <w:t>9</w:t>
      </w:r>
      <w:r w:rsidR="00C61209" w:rsidRPr="00DB142F">
        <w:rPr>
          <w:sz w:val="24"/>
          <w:szCs w:val="24"/>
        </w:rPr>
        <w:t>/1</w:t>
      </w:r>
      <w:r w:rsidR="00DB142F" w:rsidRPr="00DB142F">
        <w:rPr>
          <w:sz w:val="24"/>
          <w:szCs w:val="24"/>
        </w:rPr>
        <w:t>7</w:t>
      </w:r>
      <w:r w:rsidR="00F615D3" w:rsidRPr="00DB142F">
        <w:rPr>
          <w:sz w:val="24"/>
          <w:szCs w:val="24"/>
        </w:rPr>
        <w:t xml:space="preserve"> от </w:t>
      </w:r>
      <w:r w:rsidR="002F64DE">
        <w:rPr>
          <w:sz w:val="24"/>
          <w:szCs w:val="24"/>
        </w:rPr>
        <w:t>30</w:t>
      </w:r>
      <w:r w:rsidR="00F615D3" w:rsidRPr="00DB142F">
        <w:rPr>
          <w:sz w:val="24"/>
          <w:szCs w:val="24"/>
        </w:rPr>
        <w:t>.</w:t>
      </w:r>
      <w:r w:rsidR="00DB142F" w:rsidRPr="00DB142F">
        <w:rPr>
          <w:sz w:val="24"/>
          <w:szCs w:val="24"/>
        </w:rPr>
        <w:t>10</w:t>
      </w:r>
      <w:r w:rsidR="00F615D3" w:rsidRPr="00DB142F">
        <w:rPr>
          <w:sz w:val="24"/>
          <w:szCs w:val="24"/>
        </w:rPr>
        <w:t>.201</w:t>
      </w:r>
      <w:r w:rsidR="00DB142F" w:rsidRPr="00DB142F">
        <w:rPr>
          <w:sz w:val="24"/>
          <w:szCs w:val="24"/>
        </w:rPr>
        <w:t>7</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C61209" w:rsidP="002E6D41">
            <w:pPr>
              <w:autoSpaceDE w:val="0"/>
              <w:autoSpaceDN w:val="0"/>
              <w:adjustRightInd w:val="0"/>
              <w:spacing w:line="276" w:lineRule="auto"/>
              <w:ind w:right="-72" w:firstLine="0"/>
              <w:jc w:val="left"/>
              <w:rPr>
                <w:bCs/>
                <w:sz w:val="24"/>
                <w:szCs w:val="24"/>
              </w:rPr>
            </w:pPr>
            <w:r w:rsidRPr="00DB142F">
              <w:rPr>
                <w:bCs/>
                <w:color w:val="000000"/>
                <w:sz w:val="24"/>
                <w:szCs w:val="24"/>
              </w:rPr>
              <w:t>Запасные части, комплектующие и арматура АМАКС</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E94029">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DB142F" w:rsidRPr="00DB142F">
              <w:rPr>
                <w:sz w:val="24"/>
                <w:szCs w:val="24"/>
                <w:lang w:eastAsia="en-US"/>
              </w:rPr>
              <w:t>0</w:t>
            </w:r>
            <w:r w:rsidR="00E94029">
              <w:rPr>
                <w:sz w:val="24"/>
                <w:szCs w:val="24"/>
                <w:lang w:eastAsia="en-US"/>
              </w:rPr>
              <w:t>3</w:t>
            </w:r>
            <w:r w:rsidRPr="00DB142F">
              <w:rPr>
                <w:sz w:val="24"/>
                <w:szCs w:val="24"/>
                <w:lang w:eastAsia="en-US"/>
              </w:rPr>
              <w:t>.</w:t>
            </w:r>
            <w:r w:rsidR="00DB142F" w:rsidRPr="00DB142F">
              <w:rPr>
                <w:sz w:val="24"/>
                <w:szCs w:val="24"/>
                <w:lang w:eastAsia="en-US"/>
              </w:rPr>
              <w:t>10</w:t>
            </w:r>
            <w:r w:rsidRPr="00DB142F">
              <w:rPr>
                <w:sz w:val="24"/>
                <w:szCs w:val="24"/>
                <w:lang w:eastAsia="en-US"/>
              </w:rPr>
              <w:t>.20</w:t>
            </w:r>
            <w:r w:rsidR="00D92B0A" w:rsidRPr="00DB142F">
              <w:rPr>
                <w:sz w:val="24"/>
                <w:szCs w:val="24"/>
                <w:lang w:eastAsia="en-US"/>
              </w:rPr>
              <w:t>1</w:t>
            </w:r>
            <w:r w:rsidR="00DB142F" w:rsidRPr="00DB142F">
              <w:rPr>
                <w:sz w:val="24"/>
                <w:szCs w:val="24"/>
                <w:lang w:eastAsia="en-US"/>
              </w:rPr>
              <w:t>7</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2F64DE">
              <w:rPr>
                <w:sz w:val="24"/>
                <w:szCs w:val="24"/>
                <w:lang w:eastAsia="en-US"/>
              </w:rPr>
              <w:t>10</w:t>
            </w:r>
            <w:r w:rsidRPr="00DB142F">
              <w:rPr>
                <w:sz w:val="24"/>
                <w:szCs w:val="24"/>
                <w:lang w:eastAsia="en-US"/>
              </w:rPr>
              <w:t>.</w:t>
            </w:r>
            <w:r w:rsidR="00DB142F" w:rsidRPr="00DB142F">
              <w:rPr>
                <w:sz w:val="24"/>
                <w:szCs w:val="24"/>
                <w:lang w:eastAsia="en-US"/>
              </w:rPr>
              <w:t>1</w:t>
            </w:r>
            <w:r w:rsidR="002F64DE">
              <w:rPr>
                <w:sz w:val="24"/>
                <w:szCs w:val="24"/>
                <w:lang w:eastAsia="en-US"/>
              </w:rPr>
              <w:t>1</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DB142F" w:rsidRPr="00DB142F">
              <w:rPr>
                <w:sz w:val="24"/>
                <w:szCs w:val="24"/>
                <w:lang w:eastAsia="en-US"/>
              </w:rPr>
              <w:t>7</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2F64DE">
              <w:rPr>
                <w:sz w:val="24"/>
                <w:szCs w:val="24"/>
              </w:rPr>
              <w:t>0</w:t>
            </w:r>
            <w:r w:rsidR="00C61209" w:rsidRPr="00DB142F">
              <w:rPr>
                <w:sz w:val="24"/>
                <w:szCs w:val="24"/>
              </w:rPr>
              <w:t xml:space="preserve"> февраля 201</w:t>
            </w:r>
            <w:r w:rsidR="00DB142F" w:rsidRPr="00DB142F">
              <w:rPr>
                <w:sz w:val="24"/>
                <w:szCs w:val="24"/>
              </w:rPr>
              <w:t>8</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bookmarkStart w:id="4" w:name="_GoBack"/>
            <w:bookmarkEnd w:id="4"/>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3B0" w:rsidRDefault="002E43B0">
      <w:r>
        <w:separator/>
      </w:r>
    </w:p>
  </w:endnote>
  <w:endnote w:type="continuationSeparator" w:id="0">
    <w:p w:rsidR="002E43B0" w:rsidRDefault="002E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587F9F">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3B0" w:rsidRDefault="002E43B0">
      <w:r>
        <w:separator/>
      </w:r>
    </w:p>
  </w:footnote>
  <w:footnote w:type="continuationSeparator" w:id="0">
    <w:p w:rsidR="002E43B0" w:rsidRDefault="002E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FE246"/>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47ABB-1055-4A31-9587-3D49E3F7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5102</Words>
  <Characters>29085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34119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18</cp:revision>
  <cp:lastPrinted>2015-09-02T13:01:00Z</cp:lastPrinted>
  <dcterms:created xsi:type="dcterms:W3CDTF">2015-10-02T10:05:00Z</dcterms:created>
  <dcterms:modified xsi:type="dcterms:W3CDTF">2017-11-02T02:39:00Z</dcterms:modified>
</cp:coreProperties>
</file>