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78D" w:rsidRDefault="004F778D" w:rsidP="00C37D4D">
      <w:pPr>
        <w:spacing w:line="240" w:lineRule="auto"/>
        <w:ind w:left="4678" w:hanging="11"/>
        <w:jc w:val="right"/>
        <w:rPr>
          <w:b/>
          <w:sz w:val="24"/>
          <w:szCs w:val="24"/>
        </w:rPr>
      </w:pPr>
      <w:bookmarkStart w:id="0" w:name="_Hlt447028322"/>
    </w:p>
    <w:p w:rsidR="00756705" w:rsidRDefault="00756705" w:rsidP="00C37D4D">
      <w:pPr>
        <w:spacing w:line="240" w:lineRule="auto"/>
        <w:ind w:left="4678" w:hanging="11"/>
        <w:jc w:val="right"/>
        <w:rPr>
          <w:b/>
          <w:sz w:val="24"/>
          <w:szCs w:val="24"/>
        </w:rPr>
      </w:pPr>
    </w:p>
    <w:p w:rsidR="00756705" w:rsidRDefault="00756705" w:rsidP="00C37D4D">
      <w:pPr>
        <w:spacing w:line="240" w:lineRule="auto"/>
        <w:ind w:left="4678" w:hanging="11"/>
        <w:jc w:val="right"/>
        <w:rPr>
          <w:b/>
          <w:sz w:val="24"/>
          <w:szCs w:val="24"/>
        </w:rPr>
      </w:pPr>
    </w:p>
    <w:p w:rsidR="00756705" w:rsidRDefault="00756705" w:rsidP="00C37D4D">
      <w:pPr>
        <w:spacing w:line="240" w:lineRule="auto"/>
        <w:ind w:left="4678" w:hanging="11"/>
        <w:jc w:val="right"/>
        <w:rPr>
          <w:b/>
          <w:sz w:val="24"/>
          <w:szCs w:val="24"/>
        </w:rPr>
      </w:pPr>
    </w:p>
    <w:p w:rsidR="00756705" w:rsidRDefault="00756705" w:rsidP="00C37D4D">
      <w:pPr>
        <w:spacing w:line="240" w:lineRule="auto"/>
        <w:ind w:left="4678" w:hanging="11"/>
        <w:jc w:val="right"/>
        <w:rPr>
          <w:b/>
          <w:sz w:val="24"/>
          <w:szCs w:val="24"/>
        </w:rPr>
      </w:pPr>
    </w:p>
    <w:p w:rsidR="00756705" w:rsidRDefault="00756705" w:rsidP="00C37D4D">
      <w:pPr>
        <w:spacing w:line="240" w:lineRule="auto"/>
        <w:ind w:left="4678" w:hanging="11"/>
        <w:jc w:val="right"/>
        <w:rPr>
          <w:b/>
          <w:sz w:val="24"/>
          <w:szCs w:val="24"/>
        </w:rPr>
      </w:pPr>
    </w:p>
    <w:p w:rsidR="00756705" w:rsidRDefault="00756705" w:rsidP="00C37D4D">
      <w:pPr>
        <w:spacing w:line="240" w:lineRule="auto"/>
        <w:ind w:left="4678" w:hanging="11"/>
        <w:jc w:val="right"/>
        <w:rPr>
          <w:b/>
          <w:sz w:val="24"/>
          <w:szCs w:val="24"/>
        </w:rPr>
      </w:pPr>
    </w:p>
    <w:p w:rsidR="00756705" w:rsidRDefault="00756705" w:rsidP="00C37D4D">
      <w:pPr>
        <w:spacing w:line="240" w:lineRule="auto"/>
        <w:ind w:left="4678" w:hanging="11"/>
        <w:jc w:val="right"/>
        <w:rPr>
          <w:b/>
          <w:sz w:val="24"/>
          <w:szCs w:val="24"/>
        </w:rPr>
      </w:pPr>
    </w:p>
    <w:p w:rsidR="00756705" w:rsidRDefault="00756705" w:rsidP="00C37D4D">
      <w:pPr>
        <w:spacing w:line="240" w:lineRule="auto"/>
        <w:ind w:left="4678" w:hanging="11"/>
        <w:jc w:val="right"/>
        <w:rPr>
          <w:b/>
          <w:sz w:val="24"/>
          <w:szCs w:val="24"/>
        </w:rPr>
      </w:pPr>
      <w:bookmarkStart w:id="1" w:name="_GoBack"/>
      <w:bookmarkEnd w:id="1"/>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C37D4D">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F8340D">
          <w:rPr>
            <w:webHidden/>
          </w:rPr>
          <w:t>3</w:t>
        </w:r>
        <w:r w:rsidR="00B0653C">
          <w:rPr>
            <w:webHidden/>
          </w:rPr>
          <w:fldChar w:fldCharType="end"/>
        </w:r>
      </w:hyperlink>
    </w:p>
    <w:p w:rsidR="00B0653C" w:rsidRDefault="00756705">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F8340D">
          <w:rPr>
            <w:webHidden/>
          </w:rPr>
          <w:t>6</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F8340D">
          <w:rPr>
            <w:webHidden/>
          </w:rPr>
          <w:t>6</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F8340D">
          <w:rPr>
            <w:webHidden/>
          </w:rPr>
          <w:t>11</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F8340D">
          <w:rPr>
            <w:webHidden/>
          </w:rPr>
          <w:t>15</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F8340D">
          <w:rPr>
            <w:webHidden/>
          </w:rPr>
          <w:t>18</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F8340D">
          <w:rPr>
            <w:webHidden/>
          </w:rPr>
          <w:t>21</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F8340D">
          <w:rPr>
            <w:webHidden/>
          </w:rPr>
          <w:t>25</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F8340D">
          <w:rPr>
            <w:webHidden/>
          </w:rPr>
          <w:t>28</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F8340D">
          <w:rPr>
            <w:webHidden/>
          </w:rPr>
          <w:t>31</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F8340D">
          <w:rPr>
            <w:webHidden/>
          </w:rPr>
          <w:t>34</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F8340D">
          <w:rPr>
            <w:webHidden/>
          </w:rPr>
          <w:t>38</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F8340D">
          <w:rPr>
            <w:webHidden/>
          </w:rPr>
          <w:t>42</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F8340D">
          <w:rPr>
            <w:webHidden/>
          </w:rPr>
          <w:t>45</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F8340D">
          <w:rPr>
            <w:webHidden/>
          </w:rPr>
          <w:t>49</w:t>
        </w:r>
        <w:r w:rsidR="00B0653C">
          <w:rPr>
            <w:webHidden/>
          </w:rPr>
          <w:fldChar w:fldCharType="end"/>
        </w:r>
      </w:hyperlink>
    </w:p>
    <w:p w:rsidR="00B0653C" w:rsidRDefault="00756705">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F8340D">
          <w:rPr>
            <w:webHidden/>
          </w:rPr>
          <w:t>51</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sidRPr="004777C1">
        <w:rPr>
          <w:sz w:val="24"/>
          <w:szCs w:val="24"/>
        </w:rPr>
        <w:t xml:space="preserve">Условия проведения открытого  запроса предложений </w:t>
      </w:r>
      <w:r w:rsidR="004777C1" w:rsidRPr="004777C1">
        <w:rPr>
          <w:color w:val="000000"/>
          <w:sz w:val="24"/>
          <w:szCs w:val="24"/>
        </w:rPr>
        <w:t>№ 0892 от «23» ноября 2016 г.</w:t>
      </w:r>
      <w:r w:rsidRPr="004777C1">
        <w:rPr>
          <w:sz w:val="24"/>
          <w:szCs w:val="24"/>
        </w:rPr>
        <w:t xml:space="preserve"> в соответствии с настоящим Разделом, уточняют и дополняют положения </w:t>
      </w:r>
      <w:r w:rsidRPr="004777C1">
        <w:rPr>
          <w:color w:val="000000"/>
          <w:sz w:val="24"/>
          <w:szCs w:val="24"/>
        </w:rPr>
        <w:t>разделов Документации</w:t>
      </w:r>
      <w:r w:rsidRPr="00F3026D">
        <w:rPr>
          <w:color w:val="000000"/>
          <w:sz w:val="24"/>
          <w:szCs w:val="24"/>
        </w:rPr>
        <w:t xml:space="preserve"> по запросу предложений, которая содержится на сайте компании и доступна по ссылке: </w:t>
      </w:r>
      <w:hyperlink r:id="rId9" w:history="1">
        <w:r w:rsidR="00006C4D"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99683F" w:rsidRPr="004777C1" w:rsidRDefault="0099683F" w:rsidP="0099683F">
            <w:pPr>
              <w:shd w:val="clear" w:color="auto" w:fill="FFFFFF"/>
              <w:spacing w:line="240" w:lineRule="auto"/>
              <w:ind w:firstLine="0"/>
              <w:rPr>
                <w:color w:val="000000"/>
                <w:sz w:val="24"/>
                <w:szCs w:val="24"/>
              </w:rPr>
            </w:pPr>
            <w:r w:rsidRPr="004777C1">
              <w:rPr>
                <w:b/>
                <w:color w:val="000000"/>
                <w:sz w:val="24"/>
                <w:szCs w:val="24"/>
              </w:rPr>
              <w:t>Лот 1:</w:t>
            </w:r>
            <w:r w:rsidRPr="004777C1">
              <w:rPr>
                <w:color w:val="000000"/>
                <w:sz w:val="24"/>
                <w:szCs w:val="24"/>
              </w:rPr>
              <w:t xml:space="preserve"> </w:t>
            </w:r>
            <w:r w:rsidR="004777C1" w:rsidRPr="004777C1">
              <w:rPr>
                <w:color w:val="000000"/>
                <w:sz w:val="24"/>
                <w:szCs w:val="24"/>
              </w:rPr>
              <w:t>Экспертиза промышленной безопасности газопроводов котлов ст. №№ 4,5,6,7</w:t>
            </w:r>
            <w:r w:rsidR="00006C4D" w:rsidRPr="004777C1">
              <w:rPr>
                <w:color w:val="000000"/>
                <w:sz w:val="24"/>
                <w:szCs w:val="24"/>
              </w:rPr>
              <w:t>.</w:t>
            </w:r>
          </w:p>
          <w:p w:rsidR="004777C1" w:rsidRDefault="0099683F" w:rsidP="00DF319A">
            <w:pPr>
              <w:autoSpaceDE w:val="0"/>
              <w:autoSpaceDN w:val="0"/>
              <w:adjustRightInd w:val="0"/>
              <w:spacing w:line="276" w:lineRule="auto"/>
              <w:ind w:right="-72" w:firstLine="0"/>
              <w:jc w:val="left"/>
              <w:rPr>
                <w:color w:val="000000"/>
                <w:sz w:val="24"/>
                <w:szCs w:val="24"/>
              </w:rPr>
            </w:pPr>
            <w:r w:rsidRPr="00EC209E">
              <w:rPr>
                <w:b/>
                <w:color w:val="000000"/>
                <w:sz w:val="24"/>
                <w:szCs w:val="24"/>
              </w:rPr>
              <w:t xml:space="preserve">Лот 2: </w:t>
            </w:r>
            <w:r w:rsidR="004777C1" w:rsidRPr="004777C1">
              <w:rPr>
                <w:color w:val="000000"/>
                <w:sz w:val="24"/>
                <w:szCs w:val="24"/>
              </w:rPr>
              <w:t>Экспертиза промышленной безопасности газопроводов и газового оборудования ГРП</w:t>
            </w:r>
            <w:r w:rsidR="00F608F5">
              <w:rPr>
                <w:color w:val="000000"/>
                <w:sz w:val="24"/>
                <w:szCs w:val="24"/>
              </w:rPr>
              <w:t>.</w:t>
            </w:r>
            <w:r w:rsidR="00EC209E" w:rsidRPr="00EC209E">
              <w:rPr>
                <w:color w:val="000000"/>
                <w:sz w:val="24"/>
                <w:szCs w:val="24"/>
              </w:rPr>
              <w:t xml:space="preserve"> </w:t>
            </w:r>
          </w:p>
          <w:p w:rsidR="00DF319A" w:rsidRPr="00EC209E" w:rsidRDefault="004777C1" w:rsidP="00DF319A">
            <w:pPr>
              <w:autoSpaceDE w:val="0"/>
              <w:autoSpaceDN w:val="0"/>
              <w:adjustRightInd w:val="0"/>
              <w:spacing w:line="276" w:lineRule="auto"/>
              <w:ind w:right="-72" w:firstLine="0"/>
              <w:jc w:val="left"/>
              <w:rPr>
                <w:bCs/>
                <w:sz w:val="24"/>
                <w:szCs w:val="24"/>
              </w:rPr>
            </w:pPr>
            <w:r w:rsidRPr="004777C1">
              <w:rPr>
                <w:b/>
                <w:color w:val="000000"/>
                <w:sz w:val="24"/>
                <w:szCs w:val="24"/>
              </w:rPr>
              <w:t xml:space="preserve">Лот 3: </w:t>
            </w:r>
            <w:r w:rsidRPr="004777C1">
              <w:rPr>
                <w:color w:val="000000"/>
                <w:sz w:val="24"/>
                <w:szCs w:val="24"/>
              </w:rPr>
              <w:t xml:space="preserve">Экспертиза промышленной безопасности кислородопровода </w:t>
            </w:r>
            <w:r w:rsidR="00EC209E" w:rsidRPr="004777C1">
              <w:rPr>
                <w:color w:val="000000"/>
                <w:sz w:val="24"/>
                <w:szCs w:val="24"/>
              </w:rPr>
              <w:t>для</w:t>
            </w:r>
            <w:r w:rsidR="00EC209E" w:rsidRPr="00EC209E">
              <w:rPr>
                <w:color w:val="000000"/>
                <w:sz w:val="24"/>
                <w:szCs w:val="24"/>
              </w:rPr>
              <w:t xml:space="preserve"> нужд  филиала «Шатурская ГРЭС» ПАО «Юнипро»</w:t>
            </w:r>
            <w:r w:rsidR="00006C4D" w:rsidRPr="00EC209E">
              <w:rPr>
                <w:color w:val="000000"/>
                <w:sz w:val="24"/>
                <w:szCs w:val="24"/>
              </w:rPr>
              <w:t>.</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EC209E" w:rsidRDefault="00DF319A" w:rsidP="00DF319A">
            <w:pPr>
              <w:autoSpaceDE w:val="0"/>
              <w:autoSpaceDN w:val="0"/>
              <w:adjustRightInd w:val="0"/>
              <w:spacing w:line="276" w:lineRule="auto"/>
              <w:ind w:firstLine="0"/>
              <w:jc w:val="left"/>
              <w:rPr>
                <w:sz w:val="24"/>
                <w:szCs w:val="24"/>
                <w:lang w:eastAsia="en-US"/>
              </w:rPr>
            </w:pPr>
            <w:r w:rsidRPr="00EC209E">
              <w:rPr>
                <w:bCs/>
                <w:sz w:val="24"/>
                <w:szCs w:val="24"/>
              </w:rPr>
              <w:t xml:space="preserve">Филиал «Шатурская ГРЭС» </w:t>
            </w:r>
            <w:r w:rsidR="00006C4D" w:rsidRPr="00EC209E">
              <w:rPr>
                <w:color w:val="000000"/>
                <w:sz w:val="24"/>
                <w:szCs w:val="24"/>
              </w:rPr>
              <w:t>ПАО «Юнипро»</w:t>
            </w:r>
          </w:p>
          <w:p w:rsidR="00DF319A" w:rsidRPr="00EC209E" w:rsidRDefault="00DF319A" w:rsidP="00DF319A">
            <w:pPr>
              <w:autoSpaceDE w:val="0"/>
              <w:autoSpaceDN w:val="0"/>
              <w:adjustRightInd w:val="0"/>
              <w:spacing w:line="276" w:lineRule="auto"/>
              <w:ind w:firstLine="0"/>
              <w:jc w:val="left"/>
              <w:rPr>
                <w:sz w:val="24"/>
                <w:szCs w:val="24"/>
                <w:lang w:eastAsia="en-US"/>
              </w:rPr>
            </w:pPr>
            <w:r w:rsidRPr="00EC209E">
              <w:rPr>
                <w:sz w:val="24"/>
                <w:szCs w:val="24"/>
                <w:lang w:eastAsia="en-US"/>
              </w:rPr>
              <w:t>Местонахождение  заказчика:</w:t>
            </w:r>
            <w:r w:rsidRPr="00EC209E">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006C4D" w:rsidRPr="00EE18B8">
              <w:rPr>
                <w:color w:val="000000"/>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0" w:history="1">
              <w:r w:rsidR="00006C4D" w:rsidRPr="00EE18B8">
                <w:rPr>
                  <w:rStyle w:val="af2"/>
                  <w:sz w:val="24"/>
                  <w:szCs w:val="24"/>
                  <w:lang w:val="en-US"/>
                </w:rPr>
                <w:t>Vasileva</w:t>
              </w:r>
              <w:r w:rsidR="00006C4D" w:rsidRPr="00EE18B8">
                <w:rPr>
                  <w:rStyle w:val="af2"/>
                  <w:sz w:val="24"/>
                  <w:szCs w:val="24"/>
                </w:rPr>
                <w:t>_</w:t>
              </w:r>
              <w:r w:rsidR="00006C4D" w:rsidRPr="00EE18B8">
                <w:rPr>
                  <w:rStyle w:val="af2"/>
                  <w:sz w:val="24"/>
                  <w:szCs w:val="24"/>
                  <w:lang w:val="en-US"/>
                </w:rPr>
                <w:t>NE</w:t>
              </w:r>
              <w:r w:rsidR="00006C4D" w:rsidRPr="00EE18B8">
                <w:rPr>
                  <w:rStyle w:val="af2"/>
                  <w:sz w:val="24"/>
                  <w:szCs w:val="24"/>
                </w:rPr>
                <w:t>@</w:t>
              </w:r>
              <w:r w:rsidR="00006C4D" w:rsidRPr="00EE18B8">
                <w:rPr>
                  <w:rStyle w:val="af2"/>
                  <w:sz w:val="24"/>
                  <w:szCs w:val="24"/>
                  <w:lang w:val="en-US"/>
                </w:rPr>
                <w:t>unipro</w:t>
              </w:r>
              <w:r w:rsidR="00006C4D" w:rsidRPr="00EE18B8">
                <w:rPr>
                  <w:rStyle w:val="af2"/>
                  <w:sz w:val="24"/>
                  <w:szCs w:val="24"/>
                </w:rPr>
                <w:t>.</w:t>
              </w:r>
              <w:r w:rsidR="00006C4D" w:rsidRPr="00EE18B8">
                <w:rPr>
                  <w:rStyle w:val="af2"/>
                  <w:sz w:val="24"/>
                  <w:szCs w:val="24"/>
                  <w:lang w:val="en-US"/>
                </w:rPr>
                <w:t>energy</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00EC209E" w:rsidRPr="00EC209E">
              <w:rPr>
                <w:color w:val="000000"/>
                <w:sz w:val="24"/>
                <w:szCs w:val="24"/>
              </w:rPr>
              <w:t>ПАО «Юнипро»</w:t>
            </w:r>
            <w:r w:rsidRPr="00F3026D">
              <w:rPr>
                <w:bCs/>
                <w:sz w:val="24"/>
                <w:szCs w:val="24"/>
              </w:rPr>
              <w:t>, Раздел «Закупки»:</w:t>
            </w:r>
            <w:r w:rsidRPr="00F3026D">
              <w:rPr>
                <w:spacing w:val="-6"/>
                <w:sz w:val="24"/>
                <w:szCs w:val="24"/>
              </w:rPr>
              <w:t xml:space="preserve">  </w:t>
            </w:r>
            <w:r w:rsidR="00006C4D" w:rsidRPr="00F3026D">
              <w:rPr>
                <w:spacing w:val="-6"/>
                <w:sz w:val="24"/>
                <w:szCs w:val="24"/>
              </w:rPr>
              <w:t>(</w:t>
            </w:r>
            <w:hyperlink r:id="rId11" w:history="1">
              <w:r w:rsidR="00006C4D" w:rsidRPr="007A3F59">
                <w:rPr>
                  <w:rStyle w:val="af2"/>
                  <w:sz w:val="24"/>
                  <w:szCs w:val="24"/>
                </w:rPr>
                <w:t>http://www.unipro.energy/purchase/announcement/</w:t>
              </w:r>
            </w:hyperlink>
            <w:r w:rsidR="00006C4D" w:rsidRPr="00F3026D">
              <w:rPr>
                <w:sz w:val="24"/>
                <w:szCs w:val="24"/>
                <w:lang w:eastAsia="en-US"/>
              </w:rPr>
              <w:t>)</w:t>
            </w:r>
          </w:p>
          <w:p w:rsidR="00DF319A" w:rsidRPr="00F3026D" w:rsidRDefault="00DF319A" w:rsidP="004777C1">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777C1">
              <w:rPr>
                <w:sz w:val="24"/>
                <w:szCs w:val="24"/>
                <w:lang w:eastAsia="en-US"/>
              </w:rPr>
              <w:t>23</w:t>
            </w:r>
            <w:r w:rsidR="00EC209E">
              <w:rPr>
                <w:sz w:val="24"/>
                <w:szCs w:val="24"/>
                <w:lang w:eastAsia="en-US"/>
              </w:rPr>
              <w:t>.11</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4777C1">
              <w:rPr>
                <w:sz w:val="24"/>
                <w:szCs w:val="24"/>
                <w:lang w:eastAsia="en-US"/>
              </w:rPr>
              <w:t>15</w:t>
            </w:r>
            <w:r w:rsidR="00EC209E">
              <w:rPr>
                <w:sz w:val="24"/>
                <w:szCs w:val="24"/>
                <w:lang w:eastAsia="en-US"/>
              </w:rPr>
              <w:t>.12</w:t>
            </w:r>
            <w:r w:rsidR="00006C4D">
              <w:rPr>
                <w:sz w:val="24"/>
                <w:szCs w:val="24"/>
                <w:lang w:eastAsia="en-US"/>
              </w:rPr>
              <w:t>.</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EC209E">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 xml:space="preserve">п. </w:t>
            </w:r>
            <w:r w:rsidR="004777C1">
              <w:rPr>
                <w:sz w:val="24"/>
                <w:szCs w:val="24"/>
              </w:rPr>
              <w:t>8 и п. 9</w:t>
            </w:r>
            <w:r w:rsidR="00E27D39">
              <w:rPr>
                <w:sz w:val="24"/>
                <w:szCs w:val="24"/>
              </w:rPr>
              <w:t xml:space="preserve"> Технического задания</w:t>
            </w:r>
            <w:r w:rsidR="00006C4D">
              <w:rPr>
                <w:sz w:val="24"/>
                <w:szCs w:val="24"/>
              </w:rPr>
              <w:t>:</w:t>
            </w:r>
            <w:r w:rsidR="004C356D">
              <w:rPr>
                <w:sz w:val="24"/>
                <w:szCs w:val="24"/>
              </w:rPr>
              <w:t xml:space="preserve"> </w:t>
            </w:r>
          </w:p>
          <w:p w:rsidR="00DF319A" w:rsidRDefault="00CE0F1C" w:rsidP="00706406">
            <w:pPr>
              <w:tabs>
                <w:tab w:val="left" w:pos="0"/>
                <w:tab w:val="left" w:pos="5657"/>
              </w:tabs>
              <w:spacing w:line="276" w:lineRule="auto"/>
              <w:ind w:left="540" w:right="153" w:hanging="540"/>
              <w:jc w:val="left"/>
              <w:rPr>
                <w:sz w:val="24"/>
                <w:szCs w:val="24"/>
              </w:rPr>
            </w:pPr>
            <w:r>
              <w:rPr>
                <w:sz w:val="24"/>
                <w:szCs w:val="24"/>
              </w:rPr>
              <w:t xml:space="preserve">Лот 1: </w:t>
            </w:r>
            <w:r w:rsidR="004777C1">
              <w:rPr>
                <w:sz w:val="24"/>
                <w:szCs w:val="24"/>
              </w:rPr>
              <w:t xml:space="preserve">май – август </w:t>
            </w:r>
            <w:r w:rsidR="00EC209E">
              <w:rPr>
                <w:sz w:val="24"/>
                <w:szCs w:val="24"/>
              </w:rPr>
              <w:t>2017</w:t>
            </w:r>
            <w:r w:rsidRPr="00CE0F1C">
              <w:rPr>
                <w:sz w:val="24"/>
                <w:szCs w:val="24"/>
              </w:rPr>
              <w:t xml:space="preserve"> г.</w:t>
            </w:r>
            <w:r>
              <w:rPr>
                <w:sz w:val="24"/>
                <w:szCs w:val="24"/>
              </w:rPr>
              <w:t xml:space="preserve"> </w:t>
            </w:r>
          </w:p>
          <w:p w:rsidR="00EE115C" w:rsidRDefault="00CE0F1C" w:rsidP="004777C1">
            <w:pPr>
              <w:tabs>
                <w:tab w:val="left" w:pos="0"/>
                <w:tab w:val="left" w:pos="5657"/>
              </w:tabs>
              <w:spacing w:line="276" w:lineRule="auto"/>
              <w:ind w:left="540" w:right="153" w:hanging="540"/>
              <w:jc w:val="left"/>
              <w:rPr>
                <w:sz w:val="24"/>
                <w:szCs w:val="24"/>
              </w:rPr>
            </w:pPr>
            <w:r>
              <w:rPr>
                <w:sz w:val="24"/>
                <w:szCs w:val="24"/>
              </w:rPr>
              <w:t xml:space="preserve">Лот 2: </w:t>
            </w:r>
            <w:r w:rsidR="004777C1">
              <w:rPr>
                <w:sz w:val="24"/>
                <w:szCs w:val="24"/>
              </w:rPr>
              <w:t>февраль - май</w:t>
            </w:r>
            <w:r w:rsidR="00EC209E">
              <w:rPr>
                <w:sz w:val="24"/>
                <w:szCs w:val="24"/>
              </w:rPr>
              <w:t xml:space="preserve"> </w:t>
            </w:r>
            <w:r w:rsidR="00083CE0" w:rsidRPr="00CE0F1C">
              <w:rPr>
                <w:sz w:val="24"/>
                <w:szCs w:val="24"/>
              </w:rPr>
              <w:t>201</w:t>
            </w:r>
            <w:r w:rsidR="00EC209E">
              <w:rPr>
                <w:sz w:val="24"/>
                <w:szCs w:val="24"/>
              </w:rPr>
              <w:t>7</w:t>
            </w:r>
            <w:r w:rsidR="00083CE0" w:rsidRPr="00CE0F1C">
              <w:rPr>
                <w:sz w:val="24"/>
                <w:szCs w:val="24"/>
              </w:rPr>
              <w:t xml:space="preserve"> г</w:t>
            </w:r>
            <w:r w:rsidR="00EE115C" w:rsidRPr="00CE0F1C">
              <w:rPr>
                <w:sz w:val="24"/>
                <w:szCs w:val="24"/>
              </w:rPr>
              <w:t>.</w:t>
            </w:r>
          </w:p>
          <w:p w:rsidR="004777C1" w:rsidRPr="00EF501F" w:rsidRDefault="004777C1" w:rsidP="004777C1">
            <w:pPr>
              <w:tabs>
                <w:tab w:val="left" w:pos="0"/>
                <w:tab w:val="left" w:pos="5657"/>
              </w:tabs>
              <w:spacing w:line="276" w:lineRule="auto"/>
              <w:ind w:left="540" w:right="153" w:hanging="540"/>
              <w:jc w:val="left"/>
              <w:rPr>
                <w:sz w:val="24"/>
                <w:szCs w:val="24"/>
              </w:rPr>
            </w:pPr>
            <w:r>
              <w:rPr>
                <w:sz w:val="24"/>
                <w:szCs w:val="24"/>
              </w:rPr>
              <w:t>Лот 3: март – апрель 2017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EC209E">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EF501F"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C95C4A">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w:t>
            </w:r>
            <w:r w:rsidR="00601FD7">
              <w:rPr>
                <w:sz w:val="24"/>
                <w:szCs w:val="24"/>
              </w:rPr>
              <w:t xml:space="preserve"> «Требования к исполнителю»</w:t>
            </w:r>
            <w:r>
              <w:rPr>
                <w:sz w:val="24"/>
                <w:szCs w:val="24"/>
              </w:rPr>
              <w:t xml:space="preserve"> </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EC209E" w:rsidRPr="00EC209E">
              <w:rPr>
                <w:color w:val="000000"/>
                <w:szCs w:val="24"/>
              </w:rPr>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C95C4A" w:rsidRPr="007A3F59">
                <w:rPr>
                  <w:rStyle w:val="af2"/>
                  <w:sz w:val="24"/>
                  <w:szCs w:val="24"/>
                </w:rPr>
                <w:t>http://www.unipro.energy/purchase/documents/</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 xml:space="preserve">на портал для самостоятельной регистрации в базе поставщиков </w:t>
            </w:r>
            <w:r w:rsidR="00C95C4A">
              <w:rPr>
                <w:sz w:val="24"/>
                <w:szCs w:val="24"/>
              </w:rPr>
              <w:t>ПАО «Юнипро»</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3" w:history="1">
              <w:r w:rsidR="00C95C4A" w:rsidRPr="005D1B7D">
                <w:rPr>
                  <w:rStyle w:val="af2"/>
                  <w:sz w:val="24"/>
                  <w:szCs w:val="24"/>
                </w:rPr>
                <w:t>http://www.unipro.energy/purchase/accreditation/</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EC209E" w:rsidRPr="00EC209E">
              <w:rPr>
                <w:color w:val="000000"/>
              </w:rPr>
              <w:t>ПАО «Юнипро»</w:t>
            </w:r>
            <w:r w:rsidR="00EC209E">
              <w:rPr>
                <w:color w:val="000000"/>
              </w:rPr>
              <w:t xml:space="preserve"> </w:t>
            </w:r>
            <w:r>
              <w:rPr>
                <w:color w:val="000000"/>
              </w:rPr>
              <w:t>(СО_СОТТА-20)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C95C4A">
        <w:rPr>
          <w:color w:val="000000"/>
          <w:sz w:val="24"/>
          <w:szCs w:val="24"/>
        </w:rPr>
        <w:t>ПАО «Юнипро»</w:t>
      </w:r>
      <w:r w:rsidR="00C95C4A" w:rsidRPr="00CC6391">
        <w:rPr>
          <w:color w:val="000000"/>
          <w:sz w:val="24"/>
          <w:szCs w:val="24"/>
        </w:rPr>
        <w:t xml:space="preserve"> </w:t>
      </w:r>
      <w:hyperlink r:id="rId14" w:history="1">
        <w:r w:rsidR="00606F17" w:rsidRPr="008B297A">
          <w:rPr>
            <w:rStyle w:val="af2"/>
            <w:sz w:val="24"/>
            <w:szCs w:val="24"/>
          </w:rPr>
          <w:t>www.unipro.energy</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6D4E8F" w:rsidRDefault="00322C8B" w:rsidP="00322C8B">
      <w:pPr>
        <w:spacing w:line="276" w:lineRule="auto"/>
        <w:ind w:firstLine="0"/>
        <w:jc w:val="left"/>
        <w:rPr>
          <w:b/>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w:t>
      </w:r>
      <w:r w:rsidRPr="00CC6391">
        <w:rPr>
          <w:b/>
          <w:sz w:val="24"/>
          <w:szCs w:val="24"/>
        </w:rPr>
        <w:t xml:space="preserve"> </w:t>
      </w:r>
      <w:r>
        <w:rPr>
          <w:b/>
          <w:sz w:val="24"/>
          <w:szCs w:val="24"/>
        </w:rPr>
        <w:t>в т.ч. по лотам:</w:t>
      </w:r>
      <w:r w:rsidRPr="00CC6391">
        <w:rPr>
          <w:b/>
          <w:sz w:val="24"/>
          <w:szCs w:val="24"/>
        </w:rPr>
        <w:t xml:space="preserve"> </w:t>
      </w:r>
    </w:p>
    <w:p w:rsidR="00322C8B" w:rsidRPr="00CC6391" w:rsidRDefault="00322C8B" w:rsidP="00322C8B">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1:</w:t>
      </w:r>
      <w:r w:rsidRPr="00CC6391">
        <w:rPr>
          <w:sz w:val="24"/>
          <w:szCs w:val="24"/>
        </w:rPr>
        <w:t>__________________________________________________</w:t>
      </w:r>
      <w:r w:rsidR="006D4E8F">
        <w:rPr>
          <w:sz w:val="24"/>
          <w:szCs w:val="24"/>
        </w:rPr>
        <w:t>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F96004" w:rsidRPr="00CC6391" w:rsidRDefault="00F96004" w:rsidP="00F96004">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2:</w:t>
      </w:r>
      <w:r w:rsidRPr="00CC6391">
        <w:rPr>
          <w:sz w:val="24"/>
          <w:szCs w:val="24"/>
        </w:rPr>
        <w:t>__________________________________________________</w:t>
      </w:r>
      <w:r>
        <w:rPr>
          <w:sz w:val="24"/>
          <w:szCs w:val="24"/>
        </w:rPr>
        <w:t>____________________________</w:t>
      </w:r>
    </w:p>
    <w:p w:rsidR="00F96004" w:rsidRPr="00CC6391" w:rsidRDefault="00F96004" w:rsidP="00F96004">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96004" w:rsidRPr="00CC6391" w:rsidRDefault="00F96004" w:rsidP="00F96004">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p>
    <w:p w:rsidR="00F96004" w:rsidRPr="00CC6391" w:rsidRDefault="00F96004" w:rsidP="00F96004">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sz w:val="24"/>
                <w:szCs w:val="24"/>
              </w:rPr>
              <w:t>Стоимость Предложения,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(сумму указать цифрами и прописью)</w:t>
            </w:r>
          </w:p>
        </w:tc>
      </w:tr>
      <w:tr w:rsidR="00F96004" w:rsidRPr="00CC6391" w:rsidTr="00F96004">
        <w:trPr>
          <w:cantSplit/>
        </w:trPr>
        <w:tc>
          <w:tcPr>
            <w:tcW w:w="5184" w:type="dxa"/>
          </w:tcPr>
          <w:p w:rsidR="00F96004" w:rsidRPr="00CC6391" w:rsidRDefault="00F96004" w:rsidP="00F96004">
            <w:pPr>
              <w:spacing w:line="276" w:lineRule="auto"/>
              <w:ind w:firstLine="0"/>
              <w:rPr>
                <w:sz w:val="24"/>
                <w:szCs w:val="24"/>
              </w:rPr>
            </w:pPr>
            <w:r w:rsidRPr="00CC6391">
              <w:rPr>
                <w:sz w:val="24"/>
                <w:szCs w:val="24"/>
              </w:rPr>
              <w:t>кроме того, НДС,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(сумма НДС)</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Итого с НДС, руб.</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(сумма с учетом НДС)</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Срок исполнения договора:</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(указать)</w:t>
            </w:r>
          </w:p>
        </w:tc>
      </w:tr>
      <w:tr w:rsidR="00F96004" w:rsidRPr="00CC6391" w:rsidTr="00F96004">
        <w:trPr>
          <w:cantSplit/>
        </w:trPr>
        <w:tc>
          <w:tcPr>
            <w:tcW w:w="5184" w:type="dxa"/>
          </w:tcPr>
          <w:p w:rsidR="00F96004" w:rsidRPr="00CC6391" w:rsidRDefault="00F96004" w:rsidP="00F96004">
            <w:pPr>
              <w:spacing w:line="240" w:lineRule="auto"/>
              <w:ind w:firstLine="0"/>
              <w:rPr>
                <w:b/>
                <w:bCs/>
                <w:sz w:val="24"/>
                <w:szCs w:val="24"/>
              </w:rPr>
            </w:pPr>
            <w:r w:rsidRPr="00CC6391">
              <w:rPr>
                <w:b/>
                <w:bCs/>
                <w:sz w:val="24"/>
                <w:szCs w:val="24"/>
              </w:rPr>
              <w:t>Гарантийный срок:</w:t>
            </w:r>
          </w:p>
          <w:p w:rsidR="00F96004" w:rsidRPr="00CC6391" w:rsidRDefault="00F96004" w:rsidP="00F96004">
            <w:pPr>
              <w:spacing w:line="240" w:lineRule="auto"/>
              <w:ind w:firstLine="0"/>
              <w:rPr>
                <w:b/>
                <w:bCs/>
                <w:sz w:val="24"/>
                <w:szCs w:val="24"/>
              </w:rPr>
            </w:pPr>
          </w:p>
        </w:tc>
        <w:tc>
          <w:tcPr>
            <w:tcW w:w="5184" w:type="dxa"/>
          </w:tcPr>
          <w:p w:rsidR="00F96004" w:rsidRPr="00CC6391" w:rsidRDefault="00F96004" w:rsidP="00F96004">
            <w:pPr>
              <w:spacing w:line="276" w:lineRule="auto"/>
              <w:ind w:firstLine="0"/>
              <w:rPr>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материалы, оборудование, з/ч</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работы/услуги</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vertAlign w:val="superscript"/>
              </w:rPr>
            </w:pPr>
            <w:r w:rsidRPr="00CC6391">
              <w:rPr>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(да/нет)</w:t>
            </w:r>
          </w:p>
        </w:tc>
      </w:tr>
    </w:tbl>
    <w:p w:rsidR="00F96004" w:rsidRPr="00CC6391" w:rsidRDefault="00F96004" w:rsidP="00F96004">
      <w:pPr>
        <w:spacing w:line="276" w:lineRule="auto"/>
        <w:ind w:firstLine="0"/>
        <w:rPr>
          <w:sz w:val="24"/>
          <w:szCs w:val="24"/>
        </w:rPr>
      </w:pPr>
    </w:p>
    <w:p w:rsidR="00F96004" w:rsidRDefault="00F96004" w:rsidP="00F96004">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601FD7" w:rsidRDefault="00601FD7" w:rsidP="00F96004">
      <w:pPr>
        <w:spacing w:line="276" w:lineRule="auto"/>
        <w:ind w:firstLine="0"/>
        <w:rPr>
          <w:color w:val="000000"/>
          <w:sz w:val="24"/>
          <w:szCs w:val="24"/>
        </w:rPr>
      </w:pPr>
    </w:p>
    <w:p w:rsidR="00601FD7" w:rsidRDefault="00601FD7" w:rsidP="00601FD7">
      <w:pPr>
        <w:spacing w:line="276" w:lineRule="auto"/>
        <w:ind w:firstLine="0"/>
        <w:jc w:val="left"/>
        <w:rPr>
          <w:b/>
          <w:sz w:val="24"/>
          <w:szCs w:val="24"/>
        </w:rPr>
      </w:pPr>
    </w:p>
    <w:p w:rsidR="00601FD7" w:rsidRDefault="00601FD7" w:rsidP="00601FD7">
      <w:pPr>
        <w:spacing w:line="276" w:lineRule="auto"/>
        <w:ind w:firstLine="0"/>
        <w:jc w:val="left"/>
        <w:rPr>
          <w:b/>
          <w:sz w:val="24"/>
          <w:szCs w:val="24"/>
        </w:rPr>
      </w:pPr>
    </w:p>
    <w:p w:rsidR="00601FD7" w:rsidRPr="00CC6391" w:rsidRDefault="00601FD7" w:rsidP="00601FD7">
      <w:pPr>
        <w:spacing w:line="276" w:lineRule="auto"/>
        <w:ind w:firstLine="0"/>
        <w:jc w:val="left"/>
        <w:rPr>
          <w:sz w:val="24"/>
          <w:szCs w:val="24"/>
        </w:rPr>
      </w:pPr>
      <w:r>
        <w:rPr>
          <w:b/>
          <w:sz w:val="24"/>
          <w:szCs w:val="24"/>
        </w:rPr>
        <w:t>Лот 3:</w:t>
      </w:r>
      <w:r w:rsidRPr="00CC6391">
        <w:rPr>
          <w:sz w:val="24"/>
          <w:szCs w:val="24"/>
        </w:rPr>
        <w:t>__________________________________________________</w:t>
      </w:r>
      <w:r>
        <w:rPr>
          <w:sz w:val="24"/>
          <w:szCs w:val="24"/>
        </w:rPr>
        <w:t>____________________________</w:t>
      </w:r>
    </w:p>
    <w:p w:rsidR="00601FD7" w:rsidRPr="00CC6391" w:rsidRDefault="00601FD7" w:rsidP="00601FD7">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601FD7" w:rsidRPr="00CC6391" w:rsidRDefault="00601FD7" w:rsidP="00601FD7">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p>
    <w:p w:rsidR="00601FD7" w:rsidRPr="00CC6391" w:rsidRDefault="00601FD7" w:rsidP="00601FD7">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601FD7" w:rsidRPr="00CC6391" w:rsidTr="002F1F18">
        <w:trPr>
          <w:cantSplit/>
        </w:trPr>
        <w:tc>
          <w:tcPr>
            <w:tcW w:w="5184" w:type="dxa"/>
          </w:tcPr>
          <w:p w:rsidR="00601FD7" w:rsidRPr="00CC6391" w:rsidRDefault="00601FD7" w:rsidP="002F1F18">
            <w:pPr>
              <w:spacing w:line="276" w:lineRule="auto"/>
              <w:ind w:firstLine="0"/>
              <w:rPr>
                <w:b/>
                <w:sz w:val="24"/>
                <w:szCs w:val="24"/>
              </w:rPr>
            </w:pPr>
            <w:r w:rsidRPr="00CC6391">
              <w:rPr>
                <w:b/>
                <w:sz w:val="24"/>
                <w:szCs w:val="24"/>
              </w:rPr>
              <w:t>Стоимость Предложения, руб.</w:t>
            </w:r>
          </w:p>
        </w:tc>
        <w:tc>
          <w:tcPr>
            <w:tcW w:w="5184" w:type="dxa"/>
          </w:tcPr>
          <w:p w:rsidR="00601FD7" w:rsidRPr="00CC6391" w:rsidRDefault="00601FD7" w:rsidP="002F1F18">
            <w:pPr>
              <w:spacing w:line="276" w:lineRule="auto"/>
              <w:ind w:firstLine="0"/>
              <w:rPr>
                <w:sz w:val="24"/>
                <w:szCs w:val="24"/>
              </w:rPr>
            </w:pPr>
            <w:r w:rsidRPr="00CC6391">
              <w:rPr>
                <w:sz w:val="24"/>
                <w:szCs w:val="24"/>
              </w:rPr>
              <w:t>_________________________________________</w:t>
            </w:r>
          </w:p>
          <w:p w:rsidR="00601FD7" w:rsidRPr="00CC6391" w:rsidRDefault="00601FD7" w:rsidP="002F1F18">
            <w:pPr>
              <w:spacing w:line="276" w:lineRule="auto"/>
              <w:ind w:firstLine="0"/>
              <w:rPr>
                <w:sz w:val="24"/>
                <w:szCs w:val="24"/>
              </w:rPr>
            </w:pPr>
            <w:r w:rsidRPr="00CC6391">
              <w:rPr>
                <w:sz w:val="24"/>
                <w:szCs w:val="24"/>
                <w:vertAlign w:val="superscript"/>
              </w:rPr>
              <w:t>(сумму указать цифрами и прописью)</w:t>
            </w:r>
          </w:p>
        </w:tc>
      </w:tr>
      <w:tr w:rsidR="00601FD7" w:rsidRPr="00CC6391" w:rsidTr="002F1F18">
        <w:trPr>
          <w:cantSplit/>
        </w:trPr>
        <w:tc>
          <w:tcPr>
            <w:tcW w:w="5184" w:type="dxa"/>
          </w:tcPr>
          <w:p w:rsidR="00601FD7" w:rsidRPr="00CC6391" w:rsidRDefault="00601FD7" w:rsidP="002F1F18">
            <w:pPr>
              <w:spacing w:line="276" w:lineRule="auto"/>
              <w:ind w:firstLine="0"/>
              <w:rPr>
                <w:sz w:val="24"/>
                <w:szCs w:val="24"/>
              </w:rPr>
            </w:pPr>
            <w:r w:rsidRPr="00CC6391">
              <w:rPr>
                <w:sz w:val="24"/>
                <w:szCs w:val="24"/>
              </w:rPr>
              <w:t>кроме того, НДС, руб.</w:t>
            </w:r>
          </w:p>
        </w:tc>
        <w:tc>
          <w:tcPr>
            <w:tcW w:w="5184" w:type="dxa"/>
          </w:tcPr>
          <w:p w:rsidR="00601FD7" w:rsidRPr="00CC6391" w:rsidRDefault="00601FD7" w:rsidP="002F1F18">
            <w:pPr>
              <w:spacing w:line="276" w:lineRule="auto"/>
              <w:ind w:firstLine="0"/>
              <w:rPr>
                <w:sz w:val="24"/>
                <w:szCs w:val="24"/>
              </w:rPr>
            </w:pPr>
            <w:r w:rsidRPr="00CC6391">
              <w:rPr>
                <w:sz w:val="24"/>
                <w:szCs w:val="24"/>
              </w:rPr>
              <w:t>_________________________________________</w:t>
            </w:r>
          </w:p>
          <w:p w:rsidR="00601FD7" w:rsidRPr="00CC6391" w:rsidRDefault="00601FD7" w:rsidP="002F1F18">
            <w:pPr>
              <w:spacing w:line="276" w:lineRule="auto"/>
              <w:ind w:firstLine="0"/>
              <w:rPr>
                <w:sz w:val="24"/>
                <w:szCs w:val="24"/>
              </w:rPr>
            </w:pPr>
            <w:r w:rsidRPr="00CC6391">
              <w:rPr>
                <w:sz w:val="24"/>
                <w:szCs w:val="24"/>
                <w:vertAlign w:val="superscript"/>
              </w:rPr>
              <w:t>(сумма НДС)</w:t>
            </w:r>
          </w:p>
        </w:tc>
      </w:tr>
      <w:tr w:rsidR="00601FD7" w:rsidRPr="00CC6391" w:rsidTr="002F1F18">
        <w:trPr>
          <w:cantSplit/>
        </w:trPr>
        <w:tc>
          <w:tcPr>
            <w:tcW w:w="5184" w:type="dxa"/>
          </w:tcPr>
          <w:p w:rsidR="00601FD7" w:rsidRPr="00CC6391" w:rsidRDefault="00601FD7" w:rsidP="002F1F18">
            <w:pPr>
              <w:spacing w:line="276" w:lineRule="auto"/>
              <w:ind w:firstLine="0"/>
              <w:rPr>
                <w:b/>
                <w:bCs/>
                <w:sz w:val="24"/>
                <w:szCs w:val="24"/>
              </w:rPr>
            </w:pPr>
            <w:r w:rsidRPr="00CC6391">
              <w:rPr>
                <w:b/>
                <w:bCs/>
                <w:sz w:val="24"/>
                <w:szCs w:val="24"/>
              </w:rPr>
              <w:t>Итого с НДС, руб.</w:t>
            </w:r>
          </w:p>
        </w:tc>
        <w:tc>
          <w:tcPr>
            <w:tcW w:w="5184" w:type="dxa"/>
          </w:tcPr>
          <w:p w:rsidR="00601FD7" w:rsidRPr="00CC6391" w:rsidRDefault="00601FD7" w:rsidP="002F1F18">
            <w:pPr>
              <w:spacing w:line="276" w:lineRule="auto"/>
              <w:ind w:firstLine="0"/>
              <w:rPr>
                <w:bCs/>
                <w:sz w:val="24"/>
                <w:szCs w:val="24"/>
              </w:rPr>
            </w:pPr>
            <w:r w:rsidRPr="00CC6391">
              <w:rPr>
                <w:bCs/>
                <w:sz w:val="24"/>
                <w:szCs w:val="24"/>
              </w:rPr>
              <w:t>_________________________________________</w:t>
            </w:r>
          </w:p>
          <w:p w:rsidR="00601FD7" w:rsidRPr="00CC6391" w:rsidRDefault="00601FD7" w:rsidP="002F1F18">
            <w:pPr>
              <w:spacing w:line="276" w:lineRule="auto"/>
              <w:ind w:firstLine="0"/>
              <w:rPr>
                <w:bCs/>
                <w:sz w:val="24"/>
                <w:szCs w:val="24"/>
              </w:rPr>
            </w:pPr>
            <w:r w:rsidRPr="00CC6391">
              <w:rPr>
                <w:bCs/>
                <w:sz w:val="24"/>
                <w:szCs w:val="24"/>
                <w:vertAlign w:val="superscript"/>
              </w:rPr>
              <w:t>(сумма с учетом НДС)</w:t>
            </w:r>
          </w:p>
        </w:tc>
      </w:tr>
      <w:tr w:rsidR="00601FD7" w:rsidRPr="00CC6391" w:rsidTr="002F1F18">
        <w:trPr>
          <w:cantSplit/>
        </w:trPr>
        <w:tc>
          <w:tcPr>
            <w:tcW w:w="5184" w:type="dxa"/>
          </w:tcPr>
          <w:p w:rsidR="00601FD7" w:rsidRPr="00CC6391" w:rsidRDefault="00601FD7" w:rsidP="002F1F18">
            <w:pPr>
              <w:spacing w:line="276" w:lineRule="auto"/>
              <w:ind w:firstLine="0"/>
              <w:rPr>
                <w:b/>
                <w:sz w:val="24"/>
                <w:szCs w:val="24"/>
              </w:rPr>
            </w:pPr>
            <w:r w:rsidRPr="00CC6391">
              <w:rPr>
                <w:b/>
                <w:bCs/>
                <w:sz w:val="24"/>
                <w:szCs w:val="24"/>
              </w:rPr>
              <w:t>Срок исполнения договора:</w:t>
            </w:r>
          </w:p>
        </w:tc>
        <w:tc>
          <w:tcPr>
            <w:tcW w:w="5184" w:type="dxa"/>
          </w:tcPr>
          <w:p w:rsidR="00601FD7" w:rsidRPr="00CC6391" w:rsidRDefault="00601FD7" w:rsidP="002F1F18">
            <w:pPr>
              <w:spacing w:line="276" w:lineRule="auto"/>
              <w:ind w:firstLine="0"/>
              <w:rPr>
                <w:sz w:val="24"/>
                <w:szCs w:val="24"/>
              </w:rPr>
            </w:pPr>
            <w:r w:rsidRPr="00CC6391">
              <w:rPr>
                <w:sz w:val="24"/>
                <w:szCs w:val="24"/>
              </w:rPr>
              <w:t>_________________________________________</w:t>
            </w:r>
          </w:p>
          <w:p w:rsidR="00601FD7" w:rsidRPr="00CC6391" w:rsidRDefault="00601FD7" w:rsidP="002F1F18">
            <w:pPr>
              <w:spacing w:line="276" w:lineRule="auto"/>
              <w:ind w:firstLine="0"/>
              <w:rPr>
                <w:sz w:val="24"/>
                <w:szCs w:val="24"/>
              </w:rPr>
            </w:pPr>
            <w:r w:rsidRPr="00CC6391">
              <w:rPr>
                <w:sz w:val="24"/>
                <w:szCs w:val="24"/>
                <w:vertAlign w:val="superscript"/>
              </w:rPr>
              <w:t>(указать)</w:t>
            </w:r>
          </w:p>
        </w:tc>
      </w:tr>
      <w:tr w:rsidR="00601FD7" w:rsidRPr="00CC6391" w:rsidTr="002F1F18">
        <w:trPr>
          <w:cantSplit/>
        </w:trPr>
        <w:tc>
          <w:tcPr>
            <w:tcW w:w="5184" w:type="dxa"/>
          </w:tcPr>
          <w:p w:rsidR="00601FD7" w:rsidRPr="00CC6391" w:rsidRDefault="00601FD7" w:rsidP="002F1F18">
            <w:pPr>
              <w:spacing w:line="240" w:lineRule="auto"/>
              <w:ind w:firstLine="0"/>
              <w:rPr>
                <w:b/>
                <w:bCs/>
                <w:sz w:val="24"/>
                <w:szCs w:val="24"/>
              </w:rPr>
            </w:pPr>
            <w:r w:rsidRPr="00CC6391">
              <w:rPr>
                <w:b/>
                <w:bCs/>
                <w:sz w:val="24"/>
                <w:szCs w:val="24"/>
              </w:rPr>
              <w:t>Гарантийный срок:</w:t>
            </w:r>
          </w:p>
          <w:p w:rsidR="00601FD7" w:rsidRPr="00CC6391" w:rsidRDefault="00601FD7" w:rsidP="002F1F18">
            <w:pPr>
              <w:spacing w:line="240" w:lineRule="auto"/>
              <w:ind w:firstLine="0"/>
              <w:rPr>
                <w:b/>
                <w:bCs/>
                <w:sz w:val="24"/>
                <w:szCs w:val="24"/>
              </w:rPr>
            </w:pPr>
          </w:p>
        </w:tc>
        <w:tc>
          <w:tcPr>
            <w:tcW w:w="5184" w:type="dxa"/>
          </w:tcPr>
          <w:p w:rsidR="00601FD7" w:rsidRPr="00CC6391" w:rsidRDefault="00601FD7" w:rsidP="002F1F18">
            <w:pPr>
              <w:spacing w:line="276" w:lineRule="auto"/>
              <w:ind w:firstLine="0"/>
              <w:rPr>
                <w:sz w:val="24"/>
                <w:szCs w:val="24"/>
              </w:rPr>
            </w:pPr>
          </w:p>
        </w:tc>
      </w:tr>
      <w:tr w:rsidR="00601FD7" w:rsidRPr="00CC6391" w:rsidTr="002F1F18">
        <w:trPr>
          <w:cantSplit/>
        </w:trPr>
        <w:tc>
          <w:tcPr>
            <w:tcW w:w="5184" w:type="dxa"/>
          </w:tcPr>
          <w:p w:rsidR="00601FD7" w:rsidRPr="00CC6391" w:rsidRDefault="00601FD7" w:rsidP="002F1F18">
            <w:pPr>
              <w:spacing w:line="276" w:lineRule="auto"/>
              <w:ind w:firstLine="0"/>
              <w:rPr>
                <w:b/>
                <w:bCs/>
                <w:sz w:val="24"/>
                <w:szCs w:val="24"/>
              </w:rPr>
            </w:pPr>
            <w:r w:rsidRPr="00CC6391">
              <w:rPr>
                <w:bCs/>
                <w:sz w:val="24"/>
                <w:szCs w:val="24"/>
              </w:rPr>
              <w:t>- на материалы, оборудование, з/ч</w:t>
            </w:r>
          </w:p>
        </w:tc>
        <w:tc>
          <w:tcPr>
            <w:tcW w:w="5184" w:type="dxa"/>
          </w:tcPr>
          <w:p w:rsidR="00601FD7" w:rsidRPr="00CC6391" w:rsidRDefault="00601FD7" w:rsidP="002F1F18">
            <w:pPr>
              <w:spacing w:line="276" w:lineRule="auto"/>
              <w:ind w:firstLine="0"/>
              <w:rPr>
                <w:bCs/>
                <w:sz w:val="24"/>
                <w:szCs w:val="24"/>
              </w:rPr>
            </w:pPr>
            <w:r w:rsidRPr="00CC6391">
              <w:rPr>
                <w:bCs/>
                <w:sz w:val="24"/>
                <w:szCs w:val="24"/>
              </w:rPr>
              <w:t>_________________________________________</w:t>
            </w:r>
          </w:p>
          <w:p w:rsidR="00601FD7" w:rsidRPr="00CC6391" w:rsidRDefault="00601FD7" w:rsidP="002F1F18">
            <w:pPr>
              <w:spacing w:line="276" w:lineRule="auto"/>
              <w:ind w:firstLine="0"/>
              <w:rPr>
                <w:bCs/>
                <w:sz w:val="24"/>
                <w:szCs w:val="24"/>
                <w:vertAlign w:val="superscript"/>
              </w:rPr>
            </w:pPr>
            <w:r w:rsidRPr="00CC6391">
              <w:rPr>
                <w:bCs/>
                <w:sz w:val="24"/>
                <w:szCs w:val="24"/>
                <w:vertAlign w:val="superscript"/>
              </w:rPr>
              <w:t>(указать)</w:t>
            </w:r>
          </w:p>
          <w:p w:rsidR="00601FD7" w:rsidRPr="00CC6391" w:rsidRDefault="00601FD7" w:rsidP="002F1F18">
            <w:pPr>
              <w:spacing w:line="276" w:lineRule="auto"/>
              <w:ind w:firstLine="0"/>
              <w:rPr>
                <w:bCs/>
                <w:sz w:val="24"/>
                <w:szCs w:val="24"/>
              </w:rPr>
            </w:pPr>
          </w:p>
        </w:tc>
      </w:tr>
      <w:tr w:rsidR="00601FD7" w:rsidRPr="00CC6391" w:rsidTr="002F1F18">
        <w:trPr>
          <w:cantSplit/>
        </w:trPr>
        <w:tc>
          <w:tcPr>
            <w:tcW w:w="5184" w:type="dxa"/>
          </w:tcPr>
          <w:p w:rsidR="00601FD7" w:rsidRPr="00CC6391" w:rsidRDefault="00601FD7" w:rsidP="002F1F18">
            <w:pPr>
              <w:spacing w:line="276" w:lineRule="auto"/>
              <w:ind w:firstLine="0"/>
              <w:rPr>
                <w:b/>
                <w:bCs/>
                <w:sz w:val="24"/>
                <w:szCs w:val="24"/>
              </w:rPr>
            </w:pPr>
            <w:r w:rsidRPr="00CC6391">
              <w:rPr>
                <w:bCs/>
                <w:sz w:val="24"/>
                <w:szCs w:val="24"/>
              </w:rPr>
              <w:t>- на работы/услуги</w:t>
            </w:r>
          </w:p>
        </w:tc>
        <w:tc>
          <w:tcPr>
            <w:tcW w:w="5184" w:type="dxa"/>
          </w:tcPr>
          <w:p w:rsidR="00601FD7" w:rsidRPr="00CC6391" w:rsidRDefault="00601FD7" w:rsidP="002F1F18">
            <w:pPr>
              <w:spacing w:line="276" w:lineRule="auto"/>
              <w:ind w:firstLine="0"/>
              <w:rPr>
                <w:bCs/>
                <w:sz w:val="24"/>
                <w:szCs w:val="24"/>
              </w:rPr>
            </w:pPr>
            <w:r w:rsidRPr="00CC6391">
              <w:rPr>
                <w:bCs/>
                <w:sz w:val="24"/>
                <w:szCs w:val="24"/>
              </w:rPr>
              <w:t>_________________________________________</w:t>
            </w:r>
          </w:p>
          <w:p w:rsidR="00601FD7" w:rsidRPr="00CC6391" w:rsidRDefault="00601FD7" w:rsidP="002F1F18">
            <w:pPr>
              <w:spacing w:line="276" w:lineRule="auto"/>
              <w:ind w:firstLine="0"/>
              <w:rPr>
                <w:bCs/>
                <w:sz w:val="24"/>
                <w:szCs w:val="24"/>
                <w:vertAlign w:val="superscript"/>
              </w:rPr>
            </w:pPr>
            <w:r w:rsidRPr="00CC6391">
              <w:rPr>
                <w:bCs/>
                <w:sz w:val="24"/>
                <w:szCs w:val="24"/>
                <w:vertAlign w:val="superscript"/>
              </w:rPr>
              <w:t>(указать)</w:t>
            </w:r>
          </w:p>
          <w:p w:rsidR="00601FD7" w:rsidRPr="00CC6391" w:rsidRDefault="00601FD7" w:rsidP="002F1F18">
            <w:pPr>
              <w:spacing w:line="276" w:lineRule="auto"/>
              <w:ind w:firstLine="0"/>
              <w:rPr>
                <w:bCs/>
                <w:sz w:val="24"/>
                <w:szCs w:val="24"/>
              </w:rPr>
            </w:pPr>
          </w:p>
        </w:tc>
      </w:tr>
      <w:tr w:rsidR="00601FD7" w:rsidRPr="00CC6391" w:rsidTr="002F1F18">
        <w:trPr>
          <w:cantSplit/>
        </w:trPr>
        <w:tc>
          <w:tcPr>
            <w:tcW w:w="5184" w:type="dxa"/>
          </w:tcPr>
          <w:p w:rsidR="00601FD7" w:rsidRPr="00CC6391" w:rsidRDefault="00601FD7" w:rsidP="002F1F18">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01FD7" w:rsidRPr="00CC6391" w:rsidRDefault="00601FD7" w:rsidP="002F1F18">
            <w:pPr>
              <w:spacing w:line="276" w:lineRule="auto"/>
              <w:ind w:firstLine="0"/>
              <w:rPr>
                <w:sz w:val="24"/>
                <w:szCs w:val="24"/>
              </w:rPr>
            </w:pPr>
            <w:r w:rsidRPr="00CC6391">
              <w:rPr>
                <w:sz w:val="24"/>
                <w:szCs w:val="24"/>
              </w:rPr>
              <w:t>_________________________________________</w:t>
            </w:r>
          </w:p>
          <w:p w:rsidR="00601FD7" w:rsidRPr="00CC6391" w:rsidRDefault="00601FD7" w:rsidP="002F1F18">
            <w:pPr>
              <w:spacing w:line="276" w:lineRule="auto"/>
              <w:ind w:firstLine="0"/>
              <w:rPr>
                <w:sz w:val="24"/>
                <w:szCs w:val="24"/>
                <w:vertAlign w:val="superscript"/>
              </w:rPr>
            </w:pPr>
            <w:r w:rsidRPr="00CC6391">
              <w:rPr>
                <w:sz w:val="24"/>
                <w:szCs w:val="24"/>
                <w:vertAlign w:val="superscript"/>
              </w:rPr>
              <w:t>(да/нет)</w:t>
            </w:r>
          </w:p>
        </w:tc>
      </w:tr>
      <w:tr w:rsidR="00601FD7" w:rsidRPr="00CC6391" w:rsidTr="002F1F18">
        <w:trPr>
          <w:cantSplit/>
        </w:trPr>
        <w:tc>
          <w:tcPr>
            <w:tcW w:w="5184" w:type="dxa"/>
          </w:tcPr>
          <w:p w:rsidR="00601FD7" w:rsidRPr="00CC6391" w:rsidRDefault="00601FD7" w:rsidP="002F1F18">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01FD7" w:rsidRPr="00CC6391" w:rsidRDefault="00601FD7" w:rsidP="002F1F18">
            <w:pPr>
              <w:spacing w:line="276" w:lineRule="auto"/>
              <w:ind w:firstLine="0"/>
              <w:rPr>
                <w:bCs/>
                <w:sz w:val="24"/>
                <w:szCs w:val="24"/>
              </w:rPr>
            </w:pPr>
            <w:r w:rsidRPr="00CC6391">
              <w:rPr>
                <w:bCs/>
                <w:sz w:val="24"/>
                <w:szCs w:val="24"/>
              </w:rPr>
              <w:t>_________________________________________</w:t>
            </w:r>
          </w:p>
          <w:p w:rsidR="00601FD7" w:rsidRPr="00CC6391" w:rsidRDefault="00601FD7" w:rsidP="002F1F18">
            <w:pPr>
              <w:spacing w:line="276" w:lineRule="auto"/>
              <w:ind w:firstLine="0"/>
              <w:rPr>
                <w:bCs/>
                <w:sz w:val="24"/>
                <w:szCs w:val="24"/>
              </w:rPr>
            </w:pPr>
            <w:r w:rsidRPr="00CC6391">
              <w:rPr>
                <w:bCs/>
                <w:sz w:val="24"/>
                <w:szCs w:val="24"/>
                <w:vertAlign w:val="superscript"/>
              </w:rPr>
              <w:t>(да/нет)</w:t>
            </w:r>
          </w:p>
        </w:tc>
      </w:tr>
      <w:tr w:rsidR="00601FD7" w:rsidRPr="00CC6391" w:rsidTr="002F1F18">
        <w:trPr>
          <w:cantSplit/>
        </w:trPr>
        <w:tc>
          <w:tcPr>
            <w:tcW w:w="5184" w:type="dxa"/>
          </w:tcPr>
          <w:p w:rsidR="00601FD7" w:rsidRPr="00CC6391" w:rsidRDefault="00601FD7" w:rsidP="002F1F18">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01FD7" w:rsidRPr="00CC6391" w:rsidRDefault="00601FD7" w:rsidP="002F1F18">
            <w:pPr>
              <w:spacing w:line="276" w:lineRule="auto"/>
              <w:ind w:firstLine="0"/>
              <w:rPr>
                <w:sz w:val="24"/>
                <w:szCs w:val="24"/>
              </w:rPr>
            </w:pPr>
            <w:r w:rsidRPr="00CC6391">
              <w:rPr>
                <w:sz w:val="24"/>
                <w:szCs w:val="24"/>
              </w:rPr>
              <w:t>_________________________________________</w:t>
            </w:r>
          </w:p>
          <w:p w:rsidR="00601FD7" w:rsidRPr="00CC6391" w:rsidRDefault="00601FD7" w:rsidP="002F1F18">
            <w:pPr>
              <w:spacing w:line="276" w:lineRule="auto"/>
              <w:ind w:firstLine="0"/>
              <w:rPr>
                <w:sz w:val="24"/>
                <w:szCs w:val="24"/>
              </w:rPr>
            </w:pPr>
            <w:r w:rsidRPr="00CC6391">
              <w:rPr>
                <w:sz w:val="24"/>
                <w:szCs w:val="24"/>
                <w:vertAlign w:val="superscript"/>
              </w:rPr>
              <w:t>(да/нет)</w:t>
            </w:r>
          </w:p>
        </w:tc>
      </w:tr>
    </w:tbl>
    <w:p w:rsidR="00601FD7" w:rsidRPr="00CC6391" w:rsidRDefault="00601FD7" w:rsidP="00601FD7">
      <w:pPr>
        <w:spacing w:line="276" w:lineRule="auto"/>
        <w:ind w:firstLine="0"/>
        <w:rPr>
          <w:sz w:val="24"/>
          <w:szCs w:val="24"/>
        </w:rPr>
      </w:pPr>
    </w:p>
    <w:p w:rsidR="00601FD7" w:rsidRDefault="00601FD7" w:rsidP="00601FD7">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6D4E8F" w:rsidRDefault="006D4E8F" w:rsidP="00F96004">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F8340D" w:rsidRPr="00F8340D">
        <w:rPr>
          <w:color w:val="000000"/>
          <w:sz w:val="24"/>
          <w:szCs w:val="24"/>
        </w:rPr>
        <w:t>Техническое предложение (форма</w:t>
      </w:r>
      <w:r w:rsidR="00F8340D" w:rsidRPr="00F8340D">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F8340D" w:rsidRPr="00CC6391">
        <w:rPr>
          <w:color w:val="000000"/>
          <w:sz w:val="24"/>
          <w:szCs w:val="24"/>
        </w:rPr>
        <w:t xml:space="preserve">График </w:t>
      </w:r>
      <w:r w:rsidR="00F8340D">
        <w:rPr>
          <w:color w:val="000000"/>
          <w:sz w:val="24"/>
          <w:szCs w:val="24"/>
        </w:rPr>
        <w:t>оказания услуг</w:t>
      </w:r>
      <w:r w:rsidR="00F8340D" w:rsidRPr="00CC6391">
        <w:rPr>
          <w:color w:val="000000"/>
          <w:sz w:val="24"/>
          <w:szCs w:val="24"/>
        </w:rPr>
        <w:t xml:space="preserve"> (форма </w:t>
      </w:r>
      <w:r w:rsidR="00F8340D">
        <w:rPr>
          <w:noProof/>
          <w:color w:val="000000"/>
          <w:sz w:val="24"/>
          <w:szCs w:val="24"/>
        </w:rPr>
        <w:t>3</w:t>
      </w:r>
      <w:r w:rsidR="00F8340D"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F8340D" w:rsidRPr="00F8340D">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F8340D" w:rsidRPr="00F8340D">
        <w:rPr>
          <w:color w:val="000000"/>
          <w:sz w:val="24"/>
          <w:szCs w:val="24"/>
        </w:rPr>
        <w:t xml:space="preserve">План распределения объемов оказания услуг между генеральным исполнителем и соисполнителями </w:t>
      </w:r>
      <w:r w:rsidR="00F8340D"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F8340D" w:rsidRPr="00F8340D">
        <w:rPr>
          <w:color w:val="000000"/>
          <w:sz w:val="24"/>
          <w:szCs w:val="24"/>
        </w:rPr>
        <w:t xml:space="preserve">Анкета Участника (форма </w:t>
      </w:r>
      <w:r w:rsidR="00F8340D" w:rsidRPr="00F8340D">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F8340D" w:rsidRPr="00F8340D">
        <w:rPr>
          <w:color w:val="000000"/>
          <w:sz w:val="24"/>
          <w:szCs w:val="24"/>
        </w:rPr>
        <w:t xml:space="preserve">Справка о перечне и годовых объемах выполнения аналогичных договоров (форма </w:t>
      </w:r>
      <w:r w:rsidR="00F8340D" w:rsidRPr="00F8340D">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331ABB" w:rsidP="00801C8A">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1: </w:t>
      </w:r>
      <w:r w:rsidR="00205D44" w:rsidRPr="00CC6391">
        <w:rPr>
          <w:b/>
          <w:sz w:val="24"/>
          <w:szCs w:val="24"/>
        </w:rPr>
        <w:t xml:space="preserve">Общие сведения </w:t>
      </w:r>
      <w:r w:rsidR="00801C8A" w:rsidRPr="00CC6391">
        <w:rPr>
          <w:b/>
          <w:sz w:val="24"/>
          <w:szCs w:val="24"/>
        </w:rPr>
        <w:t>технического</w:t>
      </w:r>
      <w:r w:rsidR="00205D44"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331ABB">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2: </w:t>
      </w:r>
      <w:r w:rsidRPr="00CC6391">
        <w:rPr>
          <w:b/>
          <w:sz w:val="24"/>
          <w:szCs w:val="24"/>
        </w:rPr>
        <w:t xml:space="preserve">Общие сведения технического предложения на </w:t>
      </w:r>
      <w:r w:rsidR="00AF0252">
        <w:rPr>
          <w:b/>
          <w:sz w:val="24"/>
          <w:szCs w:val="24"/>
        </w:rPr>
        <w:t>оказание услуг</w:t>
      </w:r>
      <w:r w:rsidRPr="00CC6391">
        <w:rPr>
          <w:b/>
          <w:sz w:val="24"/>
          <w:szCs w:val="24"/>
        </w:rPr>
        <w:t>:</w:t>
      </w:r>
    </w:p>
    <w:p w:rsidR="00331ABB" w:rsidRPr="00CC6391" w:rsidRDefault="00331ABB" w:rsidP="00331ABB">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31ABB" w:rsidRPr="00CC6391" w:rsidTr="0063020F">
        <w:tc>
          <w:tcPr>
            <w:tcW w:w="828" w:type="dxa"/>
            <w:tcBorders>
              <w:top w:val="single" w:sz="4" w:space="0" w:color="auto"/>
              <w:left w:val="single" w:sz="4" w:space="0" w:color="auto"/>
              <w:bottom w:val="single" w:sz="4" w:space="0" w:color="auto"/>
              <w:right w:val="single" w:sz="4" w:space="0" w:color="auto"/>
            </w:tcBorders>
            <w:vAlign w:val="center"/>
            <w:hideMark/>
          </w:tcPr>
          <w:p w:rsidR="00331ABB" w:rsidRPr="00CC6391" w:rsidRDefault="00331ABB" w:rsidP="0063020F">
            <w:pPr>
              <w:snapToGrid w:val="0"/>
              <w:spacing w:line="240" w:lineRule="auto"/>
              <w:ind w:firstLine="0"/>
              <w:jc w:val="center"/>
              <w:rPr>
                <w:b/>
                <w:sz w:val="24"/>
                <w:szCs w:val="24"/>
              </w:rPr>
            </w:pPr>
            <w:r w:rsidRPr="00CC6391">
              <w:rPr>
                <w:b/>
                <w:sz w:val="24"/>
                <w:szCs w:val="24"/>
                <w:lang w:val="en-US"/>
              </w:rPr>
              <w:t>№</w:t>
            </w:r>
          </w:p>
          <w:p w:rsidR="00331ABB" w:rsidRPr="00CC6391" w:rsidRDefault="00331ABB" w:rsidP="0063020F">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b/>
                <w:sz w:val="24"/>
                <w:szCs w:val="24"/>
                <w:lang w:val="en-US"/>
              </w:rPr>
            </w:pPr>
            <w:r w:rsidRPr="00CC6391">
              <w:rPr>
                <w:b/>
                <w:sz w:val="24"/>
                <w:szCs w:val="24"/>
                <w:lang w:val="en-US"/>
              </w:rPr>
              <w:t>Требования</w:t>
            </w:r>
            <w:r w:rsidR="00AF0252">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rPr>
                <w:b/>
                <w:sz w:val="24"/>
                <w:szCs w:val="24"/>
              </w:rPr>
            </w:pPr>
            <w:r w:rsidRPr="00CC6391">
              <w:rPr>
                <w:b/>
                <w:sz w:val="24"/>
                <w:szCs w:val="24"/>
                <w:lang w:val="en-US"/>
              </w:rPr>
              <w:t>Предложение</w:t>
            </w:r>
            <w:r w:rsidR="00AF0252">
              <w:rPr>
                <w:b/>
                <w:sz w:val="24"/>
                <w:szCs w:val="24"/>
              </w:rPr>
              <w:t xml:space="preserve"> </w:t>
            </w:r>
            <w:r w:rsidRPr="00CC6391">
              <w:rPr>
                <w:b/>
                <w:sz w:val="24"/>
                <w:szCs w:val="24"/>
                <w:lang w:val="en-US"/>
              </w:rPr>
              <w:t>Участника</w:t>
            </w:r>
          </w:p>
          <w:p w:rsidR="00331ABB" w:rsidRPr="00CC6391" w:rsidRDefault="00331ABB" w:rsidP="0063020F">
            <w:pPr>
              <w:snapToGrid w:val="0"/>
              <w:spacing w:line="240" w:lineRule="auto"/>
              <w:jc w:val="center"/>
              <w:rPr>
                <w:b/>
                <w:sz w:val="24"/>
                <w:szCs w:val="24"/>
              </w:rPr>
            </w:pPr>
          </w:p>
        </w:tc>
      </w:tr>
      <w:tr w:rsidR="00331ABB" w:rsidRPr="00CC6391" w:rsidTr="0063020F">
        <w:trPr>
          <w:trHeight w:val="824"/>
        </w:trPr>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i/>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rPr>
                <w:sz w:val="24"/>
                <w:szCs w:val="24"/>
              </w:rPr>
            </w:pP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bl>
    <w:p w:rsidR="00331ABB" w:rsidRPr="00CC6391" w:rsidRDefault="00331ABB" w:rsidP="00331ABB">
      <w:pPr>
        <w:spacing w:line="240" w:lineRule="auto"/>
        <w:ind w:firstLine="0"/>
        <w:rPr>
          <w:i/>
          <w:sz w:val="24"/>
          <w:szCs w:val="24"/>
        </w:rPr>
      </w:pPr>
    </w:p>
    <w:p w:rsidR="00331ABB" w:rsidRPr="00CC6391" w:rsidRDefault="00331ABB" w:rsidP="00331ABB">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331ABB" w:rsidRPr="00CC6391" w:rsidRDefault="00331ABB" w:rsidP="00331ABB">
      <w:pPr>
        <w:spacing w:line="240" w:lineRule="auto"/>
        <w:ind w:firstLine="0"/>
        <w:rPr>
          <w:i/>
          <w:sz w:val="24"/>
          <w:szCs w:val="24"/>
          <w:u w:val="single"/>
        </w:rPr>
      </w:pPr>
    </w:p>
    <w:p w:rsidR="00331ABB" w:rsidRPr="00CC6391" w:rsidRDefault="00331ABB" w:rsidP="00331ABB">
      <w:pPr>
        <w:spacing w:line="240" w:lineRule="auto"/>
        <w:ind w:firstLine="0"/>
        <w:rPr>
          <w:i/>
          <w:sz w:val="24"/>
          <w:szCs w:val="24"/>
          <w:u w:val="single"/>
        </w:rPr>
      </w:pPr>
      <w:r w:rsidRPr="00CC6391">
        <w:rPr>
          <w:i/>
          <w:sz w:val="24"/>
          <w:szCs w:val="24"/>
          <w:u w:val="single"/>
        </w:rPr>
        <w:t>Например:</w:t>
      </w:r>
    </w:p>
    <w:p w:rsidR="00331ABB" w:rsidRPr="00CC6391" w:rsidRDefault="00331ABB" w:rsidP="00331ABB">
      <w:pPr>
        <w:tabs>
          <w:tab w:val="right" w:leader="underscore" w:pos="9900"/>
        </w:tabs>
        <w:spacing w:line="240" w:lineRule="auto"/>
        <w:ind w:firstLine="0"/>
        <w:rPr>
          <w:i/>
          <w:sz w:val="24"/>
          <w:szCs w:val="24"/>
        </w:rPr>
      </w:pPr>
      <w:r>
        <w:rPr>
          <w:i/>
          <w:sz w:val="24"/>
          <w:szCs w:val="24"/>
        </w:rPr>
        <w:t xml:space="preserve">Описание предлагаемых </w:t>
      </w:r>
      <w:r w:rsidR="00CF0178">
        <w:rPr>
          <w:i/>
          <w:sz w:val="24"/>
          <w:szCs w:val="24"/>
        </w:rPr>
        <w:t>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Описание принятой технологии (</w:t>
      </w:r>
      <w:r w:rsidR="00CF0178">
        <w:rPr>
          <w:i/>
          <w:sz w:val="24"/>
          <w:szCs w:val="24"/>
        </w:rPr>
        <w:t>оказания 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601FD7" w:rsidRDefault="00331ABB" w:rsidP="00331ABB">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601FD7" w:rsidRDefault="00601FD7" w:rsidP="00331ABB">
      <w:pPr>
        <w:tabs>
          <w:tab w:val="right" w:leader="underscore" w:pos="9900"/>
        </w:tabs>
        <w:spacing w:line="240" w:lineRule="auto"/>
        <w:ind w:firstLine="0"/>
        <w:rPr>
          <w:i/>
          <w:sz w:val="24"/>
          <w:szCs w:val="24"/>
        </w:rPr>
      </w:pPr>
    </w:p>
    <w:p w:rsidR="00601FD7" w:rsidRDefault="00601FD7" w:rsidP="00601FD7">
      <w:pPr>
        <w:spacing w:line="240" w:lineRule="auto"/>
        <w:ind w:firstLine="0"/>
        <w:rPr>
          <w:b/>
          <w:sz w:val="24"/>
          <w:szCs w:val="24"/>
        </w:rPr>
      </w:pPr>
    </w:p>
    <w:p w:rsidR="00601FD7" w:rsidRPr="00CC6391" w:rsidRDefault="00601FD7" w:rsidP="00601FD7">
      <w:pPr>
        <w:spacing w:line="240" w:lineRule="auto"/>
        <w:ind w:firstLine="0"/>
        <w:rPr>
          <w:sz w:val="24"/>
          <w:szCs w:val="24"/>
        </w:rPr>
      </w:pPr>
      <w:r>
        <w:rPr>
          <w:b/>
          <w:sz w:val="24"/>
          <w:szCs w:val="24"/>
        </w:rPr>
        <w:t xml:space="preserve">По Лоту № 3: </w:t>
      </w:r>
      <w:r w:rsidRPr="00CC6391">
        <w:rPr>
          <w:b/>
          <w:sz w:val="24"/>
          <w:szCs w:val="24"/>
        </w:rPr>
        <w:t xml:space="preserve">Общие сведения технического предложения на </w:t>
      </w:r>
      <w:r>
        <w:rPr>
          <w:b/>
          <w:sz w:val="24"/>
          <w:szCs w:val="24"/>
        </w:rPr>
        <w:t>оказание услуг</w:t>
      </w:r>
      <w:r w:rsidRPr="00CC6391">
        <w:rPr>
          <w:b/>
          <w:sz w:val="24"/>
          <w:szCs w:val="24"/>
        </w:rPr>
        <w:t>:</w:t>
      </w:r>
    </w:p>
    <w:p w:rsidR="00601FD7" w:rsidRPr="00CC6391" w:rsidRDefault="00601FD7" w:rsidP="00601FD7">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601FD7" w:rsidRPr="00CC6391" w:rsidTr="002F1F18">
        <w:tc>
          <w:tcPr>
            <w:tcW w:w="828" w:type="dxa"/>
            <w:tcBorders>
              <w:top w:val="single" w:sz="4" w:space="0" w:color="auto"/>
              <w:left w:val="single" w:sz="4" w:space="0" w:color="auto"/>
              <w:bottom w:val="single" w:sz="4" w:space="0" w:color="auto"/>
              <w:right w:val="single" w:sz="4" w:space="0" w:color="auto"/>
            </w:tcBorders>
            <w:vAlign w:val="center"/>
            <w:hideMark/>
          </w:tcPr>
          <w:p w:rsidR="00601FD7" w:rsidRPr="00CC6391" w:rsidRDefault="00601FD7" w:rsidP="002F1F18">
            <w:pPr>
              <w:snapToGrid w:val="0"/>
              <w:spacing w:line="240" w:lineRule="auto"/>
              <w:ind w:firstLine="0"/>
              <w:jc w:val="center"/>
              <w:rPr>
                <w:b/>
                <w:sz w:val="24"/>
                <w:szCs w:val="24"/>
              </w:rPr>
            </w:pPr>
            <w:r w:rsidRPr="00CC6391">
              <w:rPr>
                <w:b/>
                <w:sz w:val="24"/>
                <w:szCs w:val="24"/>
                <w:lang w:val="en-US"/>
              </w:rPr>
              <w:t>№</w:t>
            </w:r>
          </w:p>
          <w:p w:rsidR="00601FD7" w:rsidRPr="00CC6391" w:rsidRDefault="00601FD7" w:rsidP="002F1F18">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0"/>
              <w:rPr>
                <w:b/>
                <w:sz w:val="24"/>
                <w:szCs w:val="24"/>
                <w:lang w:val="en-US"/>
              </w:rPr>
            </w:pPr>
            <w:r w:rsidRPr="00CC6391">
              <w:rPr>
                <w:b/>
                <w:sz w:val="24"/>
                <w:szCs w:val="24"/>
                <w:lang w:val="en-US"/>
              </w:rPr>
              <w:t>Требования</w:t>
            </w:r>
            <w:r>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rPr>
                <w:b/>
                <w:sz w:val="24"/>
                <w:szCs w:val="24"/>
              </w:rPr>
            </w:pPr>
            <w:r w:rsidRPr="00CC6391">
              <w:rPr>
                <w:b/>
                <w:sz w:val="24"/>
                <w:szCs w:val="24"/>
                <w:lang w:val="en-US"/>
              </w:rPr>
              <w:t>Предложение</w:t>
            </w:r>
            <w:r>
              <w:rPr>
                <w:b/>
                <w:sz w:val="24"/>
                <w:szCs w:val="24"/>
              </w:rPr>
              <w:t xml:space="preserve"> </w:t>
            </w:r>
            <w:r w:rsidRPr="00CC6391">
              <w:rPr>
                <w:b/>
                <w:sz w:val="24"/>
                <w:szCs w:val="24"/>
                <w:lang w:val="en-US"/>
              </w:rPr>
              <w:t>Участника</w:t>
            </w:r>
          </w:p>
          <w:p w:rsidR="00601FD7" w:rsidRPr="00CC6391" w:rsidRDefault="00601FD7" w:rsidP="002F1F18">
            <w:pPr>
              <w:snapToGrid w:val="0"/>
              <w:spacing w:line="240" w:lineRule="auto"/>
              <w:jc w:val="center"/>
              <w:rPr>
                <w:b/>
                <w:sz w:val="24"/>
                <w:szCs w:val="24"/>
              </w:rPr>
            </w:pPr>
          </w:p>
        </w:tc>
      </w:tr>
      <w:tr w:rsidR="00601FD7" w:rsidRPr="00CC6391" w:rsidTr="002F1F18">
        <w:trPr>
          <w:trHeight w:val="824"/>
        </w:trPr>
        <w:tc>
          <w:tcPr>
            <w:tcW w:w="828"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0"/>
              <w:rPr>
                <w:i/>
                <w:sz w:val="24"/>
                <w:szCs w:val="24"/>
              </w:rPr>
            </w:pPr>
            <w:r w:rsidRPr="00CC6391">
              <w:rPr>
                <w:i/>
                <w:sz w:val="24"/>
                <w:szCs w:val="24"/>
              </w:rPr>
              <w:t>Перечислить</w:t>
            </w: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napToGrid w:val="0"/>
              <w:spacing w:line="240" w:lineRule="auto"/>
              <w:ind w:firstLine="0"/>
              <w:rPr>
                <w:sz w:val="24"/>
                <w:szCs w:val="24"/>
              </w:rPr>
            </w:pPr>
            <w:r w:rsidRPr="00CC6391">
              <w:rPr>
                <w:i/>
                <w:sz w:val="24"/>
                <w:szCs w:val="24"/>
              </w:rPr>
              <w:t>Перечислить</w:t>
            </w: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napToGrid w:val="0"/>
              <w:spacing w:line="240" w:lineRule="auto"/>
              <w:rPr>
                <w:sz w:val="24"/>
                <w:szCs w:val="24"/>
              </w:rPr>
            </w:pP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601FD7" w:rsidRPr="00CC6391" w:rsidRDefault="00601FD7" w:rsidP="002F1F18">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napToGrid w:val="0"/>
              <w:spacing w:line="240" w:lineRule="auto"/>
              <w:ind w:firstLine="0"/>
              <w:rPr>
                <w:sz w:val="24"/>
                <w:szCs w:val="24"/>
              </w:rPr>
            </w:pPr>
            <w:r w:rsidRPr="00CC6391">
              <w:rPr>
                <w:i/>
                <w:sz w:val="24"/>
                <w:szCs w:val="24"/>
              </w:rPr>
              <w:t>Перечислить</w:t>
            </w:r>
          </w:p>
        </w:tc>
      </w:tr>
    </w:tbl>
    <w:p w:rsidR="00601FD7" w:rsidRPr="00CC6391" w:rsidRDefault="00601FD7" w:rsidP="00601FD7">
      <w:pPr>
        <w:spacing w:line="240" w:lineRule="auto"/>
        <w:ind w:firstLine="0"/>
        <w:rPr>
          <w:i/>
          <w:sz w:val="24"/>
          <w:szCs w:val="24"/>
        </w:rPr>
      </w:pPr>
    </w:p>
    <w:p w:rsidR="00601FD7" w:rsidRPr="00CC6391" w:rsidRDefault="00601FD7" w:rsidP="00601FD7">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601FD7" w:rsidRPr="00CC6391" w:rsidRDefault="00601FD7" w:rsidP="00601FD7">
      <w:pPr>
        <w:spacing w:line="240" w:lineRule="auto"/>
        <w:ind w:firstLine="0"/>
        <w:rPr>
          <w:i/>
          <w:sz w:val="24"/>
          <w:szCs w:val="24"/>
          <w:u w:val="single"/>
        </w:rPr>
      </w:pPr>
    </w:p>
    <w:p w:rsidR="00601FD7" w:rsidRPr="00CC6391" w:rsidRDefault="00601FD7" w:rsidP="00601FD7">
      <w:pPr>
        <w:spacing w:line="240" w:lineRule="auto"/>
        <w:ind w:firstLine="0"/>
        <w:rPr>
          <w:i/>
          <w:sz w:val="24"/>
          <w:szCs w:val="24"/>
          <w:u w:val="single"/>
        </w:rPr>
      </w:pPr>
      <w:r w:rsidRPr="00CC6391">
        <w:rPr>
          <w:i/>
          <w:sz w:val="24"/>
          <w:szCs w:val="24"/>
          <w:u w:val="single"/>
        </w:rPr>
        <w:t>Например:</w:t>
      </w:r>
    </w:p>
    <w:p w:rsidR="00601FD7" w:rsidRPr="00CC6391" w:rsidRDefault="00601FD7" w:rsidP="00601FD7">
      <w:pPr>
        <w:tabs>
          <w:tab w:val="right" w:leader="underscore" w:pos="9900"/>
        </w:tabs>
        <w:spacing w:line="240" w:lineRule="auto"/>
        <w:ind w:firstLine="0"/>
        <w:rPr>
          <w:i/>
          <w:sz w:val="24"/>
          <w:szCs w:val="24"/>
        </w:rPr>
      </w:pPr>
      <w:r>
        <w:rPr>
          <w:i/>
          <w:sz w:val="24"/>
          <w:szCs w:val="24"/>
        </w:rPr>
        <w:t>Описание предлагаемых услуг</w:t>
      </w:r>
      <w:r w:rsidRPr="00CC6391">
        <w:rPr>
          <w:i/>
          <w:sz w:val="24"/>
          <w:szCs w:val="24"/>
        </w:rPr>
        <w:t>:</w:t>
      </w:r>
      <w:r w:rsidRPr="00CC6391">
        <w:rPr>
          <w:i/>
          <w:sz w:val="24"/>
          <w:szCs w:val="24"/>
        </w:rPr>
        <w:tab/>
      </w:r>
    </w:p>
    <w:p w:rsidR="00601FD7" w:rsidRPr="00CC6391" w:rsidRDefault="00601FD7" w:rsidP="00601FD7">
      <w:pPr>
        <w:tabs>
          <w:tab w:val="right" w:leader="underscore" w:pos="9900"/>
        </w:tabs>
        <w:spacing w:line="240" w:lineRule="auto"/>
        <w:ind w:firstLine="0"/>
        <w:rPr>
          <w:i/>
          <w:sz w:val="24"/>
          <w:szCs w:val="24"/>
        </w:rPr>
      </w:pPr>
      <w:r w:rsidRPr="00CC6391">
        <w:rPr>
          <w:i/>
          <w:sz w:val="24"/>
          <w:szCs w:val="24"/>
        </w:rPr>
        <w:t>Описание принятой технологии (</w:t>
      </w:r>
      <w:r>
        <w:rPr>
          <w:i/>
          <w:sz w:val="24"/>
          <w:szCs w:val="24"/>
        </w:rPr>
        <w:t>оказания услуг</w:t>
      </w:r>
      <w:r w:rsidRPr="00CC6391">
        <w:rPr>
          <w:i/>
          <w:sz w:val="24"/>
          <w:szCs w:val="24"/>
        </w:rPr>
        <w:t>):</w:t>
      </w:r>
      <w:r w:rsidRPr="00CC6391">
        <w:rPr>
          <w:i/>
          <w:sz w:val="24"/>
          <w:szCs w:val="24"/>
        </w:rPr>
        <w:tab/>
      </w:r>
    </w:p>
    <w:p w:rsidR="00601FD7" w:rsidRPr="00CC6391" w:rsidRDefault="00601FD7" w:rsidP="00601FD7">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601FD7" w:rsidRPr="00CC6391" w:rsidRDefault="00601FD7" w:rsidP="00601FD7">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601FD7" w:rsidRDefault="00601FD7" w:rsidP="00601FD7">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6D4E8F" w:rsidRDefault="006D4E8F" w:rsidP="00331ABB">
      <w:pPr>
        <w:tabs>
          <w:tab w:val="right" w:leader="underscore" w:pos="9900"/>
        </w:tabs>
        <w:spacing w:line="240" w:lineRule="auto"/>
        <w:ind w:firstLine="0"/>
        <w:rPr>
          <w:i/>
          <w:sz w:val="24"/>
          <w:szCs w:val="24"/>
        </w:rPr>
      </w:pPr>
    </w:p>
    <w:p w:rsidR="00331ABB" w:rsidRDefault="00331ABB" w:rsidP="00331ABB">
      <w:pPr>
        <w:tabs>
          <w:tab w:val="right" w:leader="underscore" w:pos="9900"/>
        </w:tabs>
        <w:spacing w:line="240" w:lineRule="auto"/>
        <w:ind w:firstLine="0"/>
        <w:rPr>
          <w:i/>
          <w:sz w:val="24"/>
          <w:szCs w:val="24"/>
        </w:rPr>
      </w:pPr>
    </w:p>
    <w:p w:rsidR="00FB52F0" w:rsidRDefault="00FB52F0"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F8340D">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AF59D1" w:rsidRDefault="00331ABB" w:rsidP="00B320F2">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1</w:t>
      </w:r>
      <w:r w:rsidR="00FC2E11">
        <w:rPr>
          <w:b/>
          <w:sz w:val="24"/>
          <w:szCs w:val="24"/>
        </w:rPr>
        <w:t>:</w:t>
      </w:r>
    </w:p>
    <w:p w:rsidR="00FC2E11" w:rsidRPr="00CC6391" w:rsidRDefault="00FC2E1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FC2E11" w:rsidRDefault="00FC2E11" w:rsidP="00FC2E11">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2:</w:t>
      </w:r>
    </w:p>
    <w:p w:rsidR="00FC2E11" w:rsidRPr="00CC6391" w:rsidRDefault="00FC2E11"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r w:rsidRPr="00CC6391">
        <w:rPr>
          <w:color w:val="000000"/>
          <w:sz w:val="24"/>
          <w:szCs w:val="24"/>
        </w:rPr>
        <w:t>Начало: «___» _________________20___года.</w:t>
      </w:r>
    </w:p>
    <w:p w:rsidR="00FC2E11" w:rsidRPr="00CC6391" w:rsidRDefault="00FC2E11" w:rsidP="00FC2E11">
      <w:pPr>
        <w:spacing w:line="240" w:lineRule="auto"/>
        <w:ind w:firstLine="0"/>
        <w:rPr>
          <w:color w:val="000000"/>
          <w:sz w:val="24"/>
          <w:szCs w:val="24"/>
        </w:rPr>
      </w:pPr>
      <w:r w:rsidRPr="00CC6391">
        <w:rPr>
          <w:color w:val="000000"/>
          <w:sz w:val="24"/>
          <w:szCs w:val="24"/>
        </w:rPr>
        <w:t>Окончание: «____» ________________20___года.</w:t>
      </w:r>
    </w:p>
    <w:p w:rsidR="00FC2E11" w:rsidRPr="00CC6391" w:rsidRDefault="00FC2E11" w:rsidP="00FC2E11">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FC2E11" w:rsidRPr="00CC6391" w:rsidTr="0063020F">
        <w:trPr>
          <w:cantSplit/>
        </w:trPr>
        <w:tc>
          <w:tcPr>
            <w:tcW w:w="828"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FC2E11" w:rsidRPr="00CC6391" w:rsidRDefault="00FC2E11"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FC2E11" w:rsidRPr="00CC6391" w:rsidTr="0063020F">
        <w:trPr>
          <w:cantSplit/>
        </w:trPr>
        <w:tc>
          <w:tcPr>
            <w:tcW w:w="828"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w:t>
            </w: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bl>
    <w:p w:rsidR="00872E2A" w:rsidRPr="00CC6391" w:rsidRDefault="00872E2A" w:rsidP="00FC2E11">
      <w:pPr>
        <w:spacing w:line="240" w:lineRule="auto"/>
        <w:ind w:firstLine="0"/>
        <w:rPr>
          <w:color w:val="000000"/>
          <w:sz w:val="24"/>
          <w:szCs w:val="24"/>
        </w:rPr>
      </w:pPr>
    </w:p>
    <w:p w:rsidR="00601FD7" w:rsidRDefault="00601FD7" w:rsidP="00601FD7">
      <w:pPr>
        <w:spacing w:line="240" w:lineRule="auto"/>
        <w:ind w:firstLine="0"/>
        <w:rPr>
          <w:b/>
          <w:sz w:val="24"/>
          <w:szCs w:val="24"/>
        </w:rPr>
      </w:pPr>
      <w:r>
        <w:rPr>
          <w:b/>
          <w:sz w:val="24"/>
          <w:szCs w:val="24"/>
        </w:rPr>
        <w:t>По Лоту № 3:</w:t>
      </w:r>
    </w:p>
    <w:p w:rsidR="00601FD7" w:rsidRPr="00CC6391" w:rsidRDefault="00601FD7" w:rsidP="00601FD7">
      <w:pPr>
        <w:spacing w:line="240" w:lineRule="auto"/>
        <w:ind w:firstLine="0"/>
        <w:rPr>
          <w:color w:val="000000"/>
          <w:sz w:val="24"/>
          <w:szCs w:val="24"/>
        </w:rPr>
      </w:pPr>
    </w:p>
    <w:p w:rsidR="00601FD7" w:rsidRPr="00CC6391" w:rsidRDefault="00601FD7" w:rsidP="00601FD7">
      <w:pPr>
        <w:spacing w:line="240" w:lineRule="auto"/>
        <w:ind w:firstLine="0"/>
        <w:rPr>
          <w:color w:val="000000"/>
          <w:sz w:val="24"/>
          <w:szCs w:val="24"/>
        </w:rPr>
      </w:pPr>
      <w:r w:rsidRPr="00CC6391">
        <w:rPr>
          <w:color w:val="000000"/>
          <w:sz w:val="24"/>
          <w:szCs w:val="24"/>
        </w:rPr>
        <w:t>Начало: «___» _________________20___года.</w:t>
      </w:r>
    </w:p>
    <w:p w:rsidR="00601FD7" w:rsidRPr="00CC6391" w:rsidRDefault="00601FD7" w:rsidP="00601FD7">
      <w:pPr>
        <w:spacing w:line="240" w:lineRule="auto"/>
        <w:ind w:firstLine="0"/>
        <w:rPr>
          <w:color w:val="000000"/>
          <w:sz w:val="24"/>
          <w:szCs w:val="24"/>
        </w:rPr>
      </w:pPr>
      <w:r w:rsidRPr="00CC6391">
        <w:rPr>
          <w:color w:val="000000"/>
          <w:sz w:val="24"/>
          <w:szCs w:val="24"/>
        </w:rPr>
        <w:t>Окончание: «____» ________________20___года.</w:t>
      </w:r>
    </w:p>
    <w:p w:rsidR="00601FD7" w:rsidRPr="00CC6391" w:rsidRDefault="00601FD7" w:rsidP="00601FD7">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601FD7" w:rsidRPr="00CC6391" w:rsidTr="002F1F1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 xml:space="preserve">График </w:t>
            </w:r>
            <w:r>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601FD7" w:rsidRPr="00CC6391" w:rsidTr="002F1F18">
        <w:trPr>
          <w:cantSplit/>
        </w:trPr>
        <w:tc>
          <w:tcPr>
            <w:tcW w:w="828" w:type="dxa"/>
            <w:vMerge/>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8"/>
              <w:spacing w:before="0" w:after="0"/>
              <w:rPr>
                <w:color w:val="000000"/>
                <w:sz w:val="24"/>
                <w:szCs w:val="24"/>
              </w:rPr>
            </w:pPr>
            <w:r w:rsidRPr="00CC6391">
              <w:rPr>
                <w:color w:val="000000"/>
                <w:sz w:val="24"/>
                <w:szCs w:val="24"/>
              </w:rPr>
              <w:t>…</w:t>
            </w: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r>
      <w:tr w:rsidR="00601FD7" w:rsidRPr="00CC6391" w:rsidTr="002F1F18">
        <w:tc>
          <w:tcPr>
            <w:tcW w:w="828"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b"/>
              <w:spacing w:before="0" w:after="0"/>
              <w:rPr>
                <w:color w:val="000000"/>
                <w:szCs w:val="24"/>
              </w:rPr>
            </w:pPr>
          </w:p>
        </w:tc>
      </w:tr>
    </w:tbl>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№1:</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№2:</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Default="00AF0252" w:rsidP="00AF0252">
      <w:pPr>
        <w:spacing w:line="240" w:lineRule="auto"/>
        <w:ind w:firstLine="0"/>
        <w:rPr>
          <w:sz w:val="22"/>
          <w:szCs w:val="24"/>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601FD7" w:rsidRDefault="00601FD7" w:rsidP="00AF0252">
      <w:pPr>
        <w:spacing w:line="240" w:lineRule="auto"/>
        <w:ind w:firstLine="0"/>
        <w:rPr>
          <w:sz w:val="22"/>
          <w:szCs w:val="24"/>
        </w:rPr>
      </w:pPr>
    </w:p>
    <w:p w:rsidR="00601FD7" w:rsidRDefault="00601FD7" w:rsidP="00601FD7">
      <w:pPr>
        <w:spacing w:line="240" w:lineRule="auto"/>
        <w:ind w:firstLine="0"/>
        <w:rPr>
          <w:b/>
          <w:sz w:val="24"/>
          <w:szCs w:val="24"/>
        </w:rPr>
      </w:pPr>
      <w:r>
        <w:rPr>
          <w:b/>
          <w:sz w:val="24"/>
          <w:szCs w:val="24"/>
        </w:rPr>
        <w:t>По Лоту №3:</w:t>
      </w:r>
    </w:p>
    <w:p w:rsidR="00601FD7" w:rsidRPr="00CC6391" w:rsidRDefault="00601FD7" w:rsidP="00601FD7">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601FD7" w:rsidRPr="00CC6391" w:rsidTr="002F1F18">
        <w:trPr>
          <w:trHeight w:val="842"/>
        </w:trPr>
        <w:tc>
          <w:tcPr>
            <w:tcW w:w="687" w:type="dxa"/>
          </w:tcPr>
          <w:p w:rsidR="00601FD7" w:rsidRPr="00CC6391" w:rsidRDefault="00601FD7" w:rsidP="002F1F18">
            <w:pPr>
              <w:tabs>
                <w:tab w:val="left" w:pos="540"/>
              </w:tabs>
              <w:spacing w:line="240" w:lineRule="auto"/>
              <w:ind w:firstLine="0"/>
              <w:rPr>
                <w:b/>
                <w:sz w:val="24"/>
                <w:szCs w:val="24"/>
              </w:rPr>
            </w:pPr>
            <w:r w:rsidRPr="00CC6391">
              <w:rPr>
                <w:b/>
                <w:sz w:val="24"/>
                <w:szCs w:val="24"/>
              </w:rPr>
              <w:t>№ п/п</w:t>
            </w:r>
          </w:p>
        </w:tc>
        <w:tc>
          <w:tcPr>
            <w:tcW w:w="4171" w:type="dxa"/>
          </w:tcPr>
          <w:p w:rsidR="00601FD7" w:rsidRPr="00CC6391" w:rsidRDefault="00601FD7" w:rsidP="002F1F18">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601FD7" w:rsidRPr="00CC6391" w:rsidRDefault="00601FD7" w:rsidP="002F1F18">
            <w:pPr>
              <w:tabs>
                <w:tab w:val="left" w:pos="540"/>
              </w:tabs>
              <w:spacing w:line="240" w:lineRule="auto"/>
              <w:ind w:firstLine="0"/>
              <w:rPr>
                <w:b/>
                <w:sz w:val="24"/>
                <w:szCs w:val="24"/>
              </w:rPr>
            </w:pPr>
            <w:r w:rsidRPr="00CC6391">
              <w:rPr>
                <w:b/>
                <w:sz w:val="24"/>
                <w:szCs w:val="24"/>
              </w:rPr>
              <w:t>Ед. изм</w:t>
            </w:r>
          </w:p>
        </w:tc>
        <w:tc>
          <w:tcPr>
            <w:tcW w:w="1151" w:type="dxa"/>
          </w:tcPr>
          <w:p w:rsidR="00601FD7" w:rsidRPr="00CC6391" w:rsidRDefault="00601FD7" w:rsidP="002F1F18">
            <w:pPr>
              <w:tabs>
                <w:tab w:val="left" w:pos="540"/>
              </w:tabs>
              <w:spacing w:line="240" w:lineRule="auto"/>
              <w:ind w:firstLine="0"/>
              <w:rPr>
                <w:b/>
                <w:sz w:val="24"/>
                <w:szCs w:val="24"/>
              </w:rPr>
            </w:pPr>
            <w:r w:rsidRPr="00CC6391">
              <w:rPr>
                <w:b/>
                <w:sz w:val="24"/>
                <w:szCs w:val="24"/>
              </w:rPr>
              <w:t xml:space="preserve">Кол-во </w:t>
            </w:r>
          </w:p>
        </w:tc>
        <w:tc>
          <w:tcPr>
            <w:tcW w:w="1439" w:type="dxa"/>
          </w:tcPr>
          <w:p w:rsidR="00601FD7" w:rsidRPr="00CC6391" w:rsidRDefault="00601FD7" w:rsidP="002F1F18">
            <w:pPr>
              <w:tabs>
                <w:tab w:val="left" w:pos="540"/>
              </w:tabs>
              <w:spacing w:line="240" w:lineRule="auto"/>
              <w:ind w:firstLine="0"/>
              <w:rPr>
                <w:b/>
                <w:sz w:val="24"/>
                <w:szCs w:val="24"/>
              </w:rPr>
            </w:pPr>
            <w:r w:rsidRPr="00CC6391">
              <w:rPr>
                <w:b/>
                <w:sz w:val="24"/>
                <w:szCs w:val="24"/>
              </w:rPr>
              <w:t>Ед.</w:t>
            </w:r>
          </w:p>
          <w:p w:rsidR="00601FD7" w:rsidRPr="00CC6391" w:rsidRDefault="00601FD7" w:rsidP="002F1F18">
            <w:pPr>
              <w:tabs>
                <w:tab w:val="left" w:pos="540"/>
              </w:tabs>
              <w:spacing w:line="240" w:lineRule="auto"/>
              <w:ind w:firstLine="0"/>
              <w:rPr>
                <w:b/>
                <w:sz w:val="24"/>
                <w:szCs w:val="24"/>
              </w:rPr>
            </w:pPr>
            <w:r w:rsidRPr="00CC6391">
              <w:rPr>
                <w:b/>
                <w:sz w:val="24"/>
                <w:szCs w:val="24"/>
              </w:rPr>
              <w:t>расценка, руб.</w:t>
            </w:r>
          </w:p>
        </w:tc>
        <w:tc>
          <w:tcPr>
            <w:tcW w:w="1869" w:type="dxa"/>
          </w:tcPr>
          <w:p w:rsidR="00601FD7" w:rsidRPr="00CC6391" w:rsidRDefault="00601FD7" w:rsidP="002F1F18">
            <w:pPr>
              <w:tabs>
                <w:tab w:val="left" w:pos="540"/>
              </w:tabs>
              <w:spacing w:line="240" w:lineRule="auto"/>
              <w:ind w:firstLine="0"/>
              <w:rPr>
                <w:b/>
                <w:sz w:val="24"/>
                <w:szCs w:val="24"/>
              </w:rPr>
            </w:pPr>
            <w:r w:rsidRPr="00CC6391">
              <w:rPr>
                <w:b/>
                <w:sz w:val="24"/>
                <w:szCs w:val="24"/>
              </w:rPr>
              <w:t>Общая стоимость, руб.</w:t>
            </w:r>
          </w:p>
        </w:tc>
      </w:tr>
      <w:tr w:rsidR="00601FD7" w:rsidRPr="00CC6391" w:rsidTr="002F1F18">
        <w:trPr>
          <w:trHeight w:val="825"/>
        </w:trPr>
        <w:tc>
          <w:tcPr>
            <w:tcW w:w="687" w:type="dxa"/>
          </w:tcPr>
          <w:p w:rsidR="00601FD7" w:rsidRPr="00CC6391" w:rsidRDefault="00601FD7" w:rsidP="002F1F18">
            <w:pPr>
              <w:tabs>
                <w:tab w:val="left" w:pos="540"/>
              </w:tabs>
              <w:spacing w:line="240" w:lineRule="auto"/>
              <w:ind w:firstLine="0"/>
              <w:rPr>
                <w:sz w:val="24"/>
                <w:szCs w:val="24"/>
              </w:rPr>
            </w:pPr>
            <w:r w:rsidRPr="00CC6391">
              <w:rPr>
                <w:sz w:val="24"/>
                <w:szCs w:val="24"/>
              </w:rPr>
              <w:t>1.</w:t>
            </w:r>
          </w:p>
        </w:tc>
        <w:tc>
          <w:tcPr>
            <w:tcW w:w="4171" w:type="dxa"/>
          </w:tcPr>
          <w:p w:rsidR="00601FD7" w:rsidRPr="00CC6391" w:rsidRDefault="00601FD7" w:rsidP="002F1F18">
            <w:pPr>
              <w:tabs>
                <w:tab w:val="left" w:pos="540"/>
              </w:tabs>
              <w:spacing w:line="240" w:lineRule="auto"/>
              <w:ind w:firstLine="34"/>
              <w:rPr>
                <w:b/>
                <w:sz w:val="24"/>
                <w:szCs w:val="24"/>
              </w:rPr>
            </w:pPr>
            <w:r w:rsidRPr="00CC6391">
              <w:rPr>
                <w:b/>
                <w:sz w:val="24"/>
                <w:szCs w:val="24"/>
              </w:rPr>
              <w:t xml:space="preserve">Специалист </w:t>
            </w:r>
          </w:p>
          <w:p w:rsidR="00601FD7" w:rsidRPr="00CC6391" w:rsidRDefault="00601FD7" w:rsidP="002F1F18">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601FD7" w:rsidRPr="00CC6391" w:rsidRDefault="00601FD7" w:rsidP="002F1F18">
            <w:pPr>
              <w:tabs>
                <w:tab w:val="left" w:pos="540"/>
              </w:tabs>
              <w:spacing w:line="240" w:lineRule="auto"/>
              <w:ind w:firstLine="34"/>
              <w:rPr>
                <w:sz w:val="24"/>
                <w:szCs w:val="24"/>
              </w:rPr>
            </w:pPr>
          </w:p>
        </w:tc>
        <w:tc>
          <w:tcPr>
            <w:tcW w:w="1151" w:type="dxa"/>
          </w:tcPr>
          <w:p w:rsidR="00601FD7" w:rsidRPr="00CC6391" w:rsidRDefault="00601FD7" w:rsidP="002F1F18">
            <w:pPr>
              <w:tabs>
                <w:tab w:val="left" w:pos="540"/>
              </w:tabs>
              <w:spacing w:line="240" w:lineRule="auto"/>
              <w:rPr>
                <w:sz w:val="24"/>
                <w:szCs w:val="24"/>
              </w:rPr>
            </w:pPr>
          </w:p>
        </w:tc>
        <w:tc>
          <w:tcPr>
            <w:tcW w:w="1439" w:type="dxa"/>
          </w:tcPr>
          <w:p w:rsidR="00601FD7" w:rsidRPr="00CC6391" w:rsidRDefault="00601FD7" w:rsidP="002F1F18">
            <w:pPr>
              <w:tabs>
                <w:tab w:val="left" w:pos="540"/>
              </w:tabs>
              <w:spacing w:line="240" w:lineRule="auto"/>
              <w:rPr>
                <w:sz w:val="24"/>
                <w:szCs w:val="24"/>
              </w:rPr>
            </w:pP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825"/>
        </w:trPr>
        <w:tc>
          <w:tcPr>
            <w:tcW w:w="687" w:type="dxa"/>
          </w:tcPr>
          <w:p w:rsidR="00601FD7" w:rsidRPr="00CC6391" w:rsidRDefault="00601FD7" w:rsidP="002F1F18">
            <w:pPr>
              <w:tabs>
                <w:tab w:val="left" w:pos="540"/>
              </w:tabs>
              <w:spacing w:line="240" w:lineRule="auto"/>
              <w:ind w:firstLine="0"/>
              <w:rPr>
                <w:sz w:val="24"/>
                <w:szCs w:val="24"/>
              </w:rPr>
            </w:pPr>
            <w:r w:rsidRPr="00CC6391">
              <w:rPr>
                <w:sz w:val="24"/>
                <w:szCs w:val="24"/>
              </w:rPr>
              <w:t>2.</w:t>
            </w:r>
          </w:p>
        </w:tc>
        <w:tc>
          <w:tcPr>
            <w:tcW w:w="4171" w:type="dxa"/>
          </w:tcPr>
          <w:p w:rsidR="00601FD7" w:rsidRPr="00CC6391" w:rsidRDefault="00601FD7" w:rsidP="002F1F18">
            <w:pPr>
              <w:tabs>
                <w:tab w:val="left" w:pos="540"/>
              </w:tabs>
              <w:spacing w:line="240" w:lineRule="auto"/>
              <w:ind w:firstLine="34"/>
              <w:rPr>
                <w:b/>
                <w:sz w:val="24"/>
                <w:szCs w:val="24"/>
              </w:rPr>
            </w:pPr>
            <w:r w:rsidRPr="00CC6391">
              <w:rPr>
                <w:b/>
                <w:sz w:val="24"/>
                <w:szCs w:val="24"/>
              </w:rPr>
              <w:t xml:space="preserve">Специалист </w:t>
            </w:r>
          </w:p>
          <w:p w:rsidR="00601FD7" w:rsidRPr="00CC6391" w:rsidRDefault="00601FD7" w:rsidP="002F1F18">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601FD7" w:rsidRPr="00CC6391" w:rsidRDefault="00601FD7" w:rsidP="002F1F18">
            <w:pPr>
              <w:tabs>
                <w:tab w:val="left" w:pos="540"/>
              </w:tabs>
              <w:spacing w:line="240" w:lineRule="auto"/>
              <w:rPr>
                <w:sz w:val="24"/>
                <w:szCs w:val="24"/>
              </w:rPr>
            </w:pPr>
          </w:p>
        </w:tc>
        <w:tc>
          <w:tcPr>
            <w:tcW w:w="1151" w:type="dxa"/>
          </w:tcPr>
          <w:p w:rsidR="00601FD7" w:rsidRPr="00CC6391" w:rsidRDefault="00601FD7" w:rsidP="002F1F18">
            <w:pPr>
              <w:tabs>
                <w:tab w:val="left" w:pos="540"/>
              </w:tabs>
              <w:spacing w:line="240" w:lineRule="auto"/>
              <w:rPr>
                <w:sz w:val="24"/>
                <w:szCs w:val="24"/>
              </w:rPr>
            </w:pPr>
          </w:p>
        </w:tc>
        <w:tc>
          <w:tcPr>
            <w:tcW w:w="1439" w:type="dxa"/>
          </w:tcPr>
          <w:p w:rsidR="00601FD7" w:rsidRPr="00CC6391" w:rsidRDefault="00601FD7" w:rsidP="002F1F18">
            <w:pPr>
              <w:tabs>
                <w:tab w:val="left" w:pos="540"/>
              </w:tabs>
              <w:spacing w:line="240" w:lineRule="auto"/>
              <w:rPr>
                <w:sz w:val="24"/>
                <w:szCs w:val="24"/>
              </w:rPr>
            </w:pP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287"/>
        </w:trPr>
        <w:tc>
          <w:tcPr>
            <w:tcW w:w="687" w:type="dxa"/>
          </w:tcPr>
          <w:p w:rsidR="00601FD7" w:rsidRPr="00CC6391" w:rsidRDefault="00601FD7" w:rsidP="002F1F18">
            <w:pPr>
              <w:tabs>
                <w:tab w:val="left" w:pos="540"/>
              </w:tabs>
              <w:spacing w:line="240" w:lineRule="auto"/>
              <w:ind w:firstLine="0"/>
              <w:rPr>
                <w:sz w:val="24"/>
                <w:szCs w:val="24"/>
              </w:rPr>
            </w:pPr>
            <w:r w:rsidRPr="00CC6391">
              <w:rPr>
                <w:sz w:val="24"/>
                <w:szCs w:val="24"/>
              </w:rPr>
              <w:t>3.</w:t>
            </w:r>
          </w:p>
        </w:tc>
        <w:tc>
          <w:tcPr>
            <w:tcW w:w="4171" w:type="dxa"/>
          </w:tcPr>
          <w:p w:rsidR="00601FD7" w:rsidRPr="00CC6391" w:rsidRDefault="00601FD7" w:rsidP="002F1F18">
            <w:pPr>
              <w:tabs>
                <w:tab w:val="left" w:pos="540"/>
              </w:tabs>
              <w:spacing w:line="240" w:lineRule="auto"/>
              <w:ind w:firstLine="34"/>
              <w:rPr>
                <w:b/>
                <w:sz w:val="24"/>
                <w:szCs w:val="24"/>
              </w:rPr>
            </w:pPr>
            <w:r w:rsidRPr="00CC6391">
              <w:rPr>
                <w:sz w:val="24"/>
                <w:szCs w:val="24"/>
              </w:rPr>
              <w:t>………..</w:t>
            </w:r>
          </w:p>
        </w:tc>
        <w:tc>
          <w:tcPr>
            <w:tcW w:w="1007" w:type="dxa"/>
          </w:tcPr>
          <w:p w:rsidR="00601FD7" w:rsidRPr="00CC6391" w:rsidRDefault="00601FD7" w:rsidP="002F1F18">
            <w:pPr>
              <w:tabs>
                <w:tab w:val="left" w:pos="540"/>
              </w:tabs>
              <w:spacing w:line="240" w:lineRule="auto"/>
              <w:rPr>
                <w:sz w:val="24"/>
                <w:szCs w:val="24"/>
              </w:rPr>
            </w:pPr>
          </w:p>
        </w:tc>
        <w:tc>
          <w:tcPr>
            <w:tcW w:w="1151" w:type="dxa"/>
          </w:tcPr>
          <w:p w:rsidR="00601FD7" w:rsidRPr="00CC6391" w:rsidRDefault="00601FD7" w:rsidP="002F1F18">
            <w:pPr>
              <w:tabs>
                <w:tab w:val="left" w:pos="540"/>
              </w:tabs>
              <w:spacing w:line="240" w:lineRule="auto"/>
              <w:rPr>
                <w:sz w:val="24"/>
                <w:szCs w:val="24"/>
              </w:rPr>
            </w:pPr>
          </w:p>
        </w:tc>
        <w:tc>
          <w:tcPr>
            <w:tcW w:w="1439" w:type="dxa"/>
          </w:tcPr>
          <w:p w:rsidR="00601FD7" w:rsidRPr="00CC6391" w:rsidRDefault="00601FD7" w:rsidP="002F1F18">
            <w:pPr>
              <w:tabs>
                <w:tab w:val="left" w:pos="540"/>
              </w:tabs>
              <w:spacing w:line="240" w:lineRule="auto"/>
              <w:rPr>
                <w:sz w:val="24"/>
                <w:szCs w:val="24"/>
              </w:rPr>
            </w:pP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270"/>
        </w:trPr>
        <w:tc>
          <w:tcPr>
            <w:tcW w:w="687" w:type="dxa"/>
          </w:tcPr>
          <w:p w:rsidR="00601FD7" w:rsidRPr="00CC6391" w:rsidRDefault="00601FD7" w:rsidP="002F1F18">
            <w:pPr>
              <w:tabs>
                <w:tab w:val="left" w:pos="540"/>
              </w:tabs>
              <w:spacing w:line="240" w:lineRule="auto"/>
              <w:rPr>
                <w:sz w:val="24"/>
                <w:szCs w:val="24"/>
              </w:rPr>
            </w:pPr>
          </w:p>
        </w:tc>
        <w:tc>
          <w:tcPr>
            <w:tcW w:w="4171" w:type="dxa"/>
          </w:tcPr>
          <w:p w:rsidR="00601FD7" w:rsidRPr="00CC6391" w:rsidRDefault="00601FD7" w:rsidP="002F1F18">
            <w:pPr>
              <w:tabs>
                <w:tab w:val="left" w:pos="540"/>
              </w:tabs>
              <w:spacing w:line="240" w:lineRule="auto"/>
              <w:ind w:firstLine="34"/>
              <w:rPr>
                <w:sz w:val="24"/>
                <w:szCs w:val="24"/>
              </w:rPr>
            </w:pPr>
            <w:r w:rsidRPr="00CC6391">
              <w:rPr>
                <w:sz w:val="24"/>
                <w:szCs w:val="24"/>
              </w:rPr>
              <w:t>………..</w:t>
            </w:r>
          </w:p>
        </w:tc>
        <w:tc>
          <w:tcPr>
            <w:tcW w:w="1007" w:type="dxa"/>
          </w:tcPr>
          <w:p w:rsidR="00601FD7" w:rsidRPr="00CC6391" w:rsidRDefault="00601FD7" w:rsidP="002F1F18">
            <w:pPr>
              <w:tabs>
                <w:tab w:val="left" w:pos="540"/>
              </w:tabs>
              <w:spacing w:line="240" w:lineRule="auto"/>
              <w:rPr>
                <w:sz w:val="24"/>
                <w:szCs w:val="24"/>
              </w:rPr>
            </w:pPr>
          </w:p>
        </w:tc>
        <w:tc>
          <w:tcPr>
            <w:tcW w:w="1151" w:type="dxa"/>
          </w:tcPr>
          <w:p w:rsidR="00601FD7" w:rsidRPr="00CC6391" w:rsidRDefault="00601FD7" w:rsidP="002F1F18">
            <w:pPr>
              <w:tabs>
                <w:tab w:val="left" w:pos="540"/>
              </w:tabs>
              <w:spacing w:line="240" w:lineRule="auto"/>
              <w:rPr>
                <w:sz w:val="24"/>
                <w:szCs w:val="24"/>
              </w:rPr>
            </w:pPr>
          </w:p>
        </w:tc>
        <w:tc>
          <w:tcPr>
            <w:tcW w:w="1439" w:type="dxa"/>
          </w:tcPr>
          <w:p w:rsidR="00601FD7" w:rsidRPr="00CC6391" w:rsidRDefault="00601FD7" w:rsidP="002F1F18">
            <w:pPr>
              <w:tabs>
                <w:tab w:val="left" w:pos="540"/>
              </w:tabs>
              <w:spacing w:line="240" w:lineRule="auto"/>
              <w:rPr>
                <w:sz w:val="24"/>
                <w:szCs w:val="24"/>
              </w:rPr>
            </w:pP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270"/>
        </w:trPr>
        <w:tc>
          <w:tcPr>
            <w:tcW w:w="687" w:type="dxa"/>
          </w:tcPr>
          <w:p w:rsidR="00601FD7" w:rsidRPr="00CC6391" w:rsidRDefault="00601FD7" w:rsidP="002F1F18">
            <w:pPr>
              <w:tabs>
                <w:tab w:val="left" w:pos="540"/>
              </w:tabs>
              <w:spacing w:line="240" w:lineRule="auto"/>
              <w:ind w:firstLine="0"/>
              <w:rPr>
                <w:sz w:val="24"/>
                <w:szCs w:val="24"/>
              </w:rPr>
            </w:pPr>
            <w:r w:rsidRPr="00CC6391">
              <w:rPr>
                <w:sz w:val="24"/>
                <w:szCs w:val="24"/>
              </w:rPr>
              <w:t>4.</w:t>
            </w:r>
          </w:p>
        </w:tc>
        <w:tc>
          <w:tcPr>
            <w:tcW w:w="4171" w:type="dxa"/>
          </w:tcPr>
          <w:p w:rsidR="00601FD7" w:rsidRPr="00CC6391" w:rsidRDefault="00601FD7" w:rsidP="002F1F18">
            <w:pPr>
              <w:tabs>
                <w:tab w:val="left" w:pos="540"/>
              </w:tabs>
              <w:spacing w:line="240" w:lineRule="auto"/>
              <w:ind w:firstLine="34"/>
              <w:rPr>
                <w:sz w:val="24"/>
                <w:szCs w:val="24"/>
              </w:rPr>
            </w:pPr>
            <w:r w:rsidRPr="00CC6391">
              <w:rPr>
                <w:sz w:val="24"/>
                <w:szCs w:val="24"/>
              </w:rPr>
              <w:t>Накладные расходы</w:t>
            </w:r>
          </w:p>
        </w:tc>
        <w:tc>
          <w:tcPr>
            <w:tcW w:w="1007" w:type="dxa"/>
          </w:tcPr>
          <w:p w:rsidR="00601FD7" w:rsidRPr="00CC6391" w:rsidRDefault="00601FD7" w:rsidP="002F1F18">
            <w:pPr>
              <w:tabs>
                <w:tab w:val="left" w:pos="540"/>
              </w:tabs>
              <w:spacing w:line="240" w:lineRule="auto"/>
              <w:rPr>
                <w:sz w:val="24"/>
                <w:szCs w:val="24"/>
              </w:rPr>
            </w:pPr>
          </w:p>
        </w:tc>
        <w:tc>
          <w:tcPr>
            <w:tcW w:w="1151" w:type="dxa"/>
          </w:tcPr>
          <w:p w:rsidR="00601FD7" w:rsidRPr="00CC6391" w:rsidRDefault="00601FD7" w:rsidP="002F1F18">
            <w:pPr>
              <w:tabs>
                <w:tab w:val="left" w:pos="540"/>
              </w:tabs>
              <w:spacing w:line="240" w:lineRule="auto"/>
              <w:rPr>
                <w:sz w:val="24"/>
                <w:szCs w:val="24"/>
              </w:rPr>
            </w:pPr>
          </w:p>
        </w:tc>
        <w:tc>
          <w:tcPr>
            <w:tcW w:w="1439" w:type="dxa"/>
          </w:tcPr>
          <w:p w:rsidR="00601FD7" w:rsidRPr="00CC6391" w:rsidRDefault="00601FD7" w:rsidP="002F1F18">
            <w:pPr>
              <w:tabs>
                <w:tab w:val="left" w:pos="540"/>
              </w:tabs>
              <w:spacing w:line="240" w:lineRule="auto"/>
              <w:rPr>
                <w:sz w:val="24"/>
                <w:szCs w:val="24"/>
              </w:rPr>
            </w:pP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270"/>
        </w:trPr>
        <w:tc>
          <w:tcPr>
            <w:tcW w:w="687" w:type="dxa"/>
          </w:tcPr>
          <w:p w:rsidR="00601FD7" w:rsidRPr="00CC6391" w:rsidRDefault="00601FD7" w:rsidP="002F1F18">
            <w:pPr>
              <w:tabs>
                <w:tab w:val="left" w:pos="540"/>
              </w:tabs>
              <w:spacing w:line="240" w:lineRule="auto"/>
              <w:ind w:firstLine="0"/>
              <w:rPr>
                <w:sz w:val="24"/>
                <w:szCs w:val="24"/>
              </w:rPr>
            </w:pPr>
            <w:r w:rsidRPr="00CC6391">
              <w:rPr>
                <w:sz w:val="24"/>
                <w:szCs w:val="24"/>
              </w:rPr>
              <w:t>5.</w:t>
            </w:r>
          </w:p>
        </w:tc>
        <w:tc>
          <w:tcPr>
            <w:tcW w:w="4171" w:type="dxa"/>
          </w:tcPr>
          <w:p w:rsidR="00601FD7" w:rsidRPr="00CC6391" w:rsidRDefault="00601FD7" w:rsidP="002F1F18">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601FD7" w:rsidRPr="00CC6391" w:rsidRDefault="00601FD7" w:rsidP="002F1F18">
            <w:pPr>
              <w:tabs>
                <w:tab w:val="left" w:pos="540"/>
              </w:tabs>
              <w:spacing w:line="240" w:lineRule="auto"/>
              <w:rPr>
                <w:sz w:val="24"/>
                <w:szCs w:val="24"/>
              </w:rPr>
            </w:pPr>
          </w:p>
        </w:tc>
        <w:tc>
          <w:tcPr>
            <w:tcW w:w="1151" w:type="dxa"/>
          </w:tcPr>
          <w:p w:rsidR="00601FD7" w:rsidRPr="00CC6391" w:rsidRDefault="00601FD7" w:rsidP="002F1F18">
            <w:pPr>
              <w:tabs>
                <w:tab w:val="left" w:pos="540"/>
              </w:tabs>
              <w:spacing w:line="240" w:lineRule="auto"/>
              <w:rPr>
                <w:sz w:val="24"/>
                <w:szCs w:val="24"/>
              </w:rPr>
            </w:pPr>
          </w:p>
        </w:tc>
        <w:tc>
          <w:tcPr>
            <w:tcW w:w="1439" w:type="dxa"/>
          </w:tcPr>
          <w:p w:rsidR="00601FD7" w:rsidRPr="00CC6391" w:rsidRDefault="00601FD7" w:rsidP="002F1F18">
            <w:pPr>
              <w:tabs>
                <w:tab w:val="left" w:pos="540"/>
              </w:tabs>
              <w:spacing w:line="240" w:lineRule="auto"/>
              <w:rPr>
                <w:sz w:val="24"/>
                <w:szCs w:val="24"/>
              </w:rPr>
            </w:pP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287"/>
        </w:trPr>
        <w:tc>
          <w:tcPr>
            <w:tcW w:w="687" w:type="dxa"/>
          </w:tcPr>
          <w:p w:rsidR="00601FD7" w:rsidRPr="00CC6391" w:rsidRDefault="00601FD7" w:rsidP="002F1F18">
            <w:pPr>
              <w:tabs>
                <w:tab w:val="left" w:pos="540"/>
              </w:tabs>
              <w:spacing w:line="240" w:lineRule="auto"/>
              <w:ind w:firstLine="0"/>
              <w:rPr>
                <w:sz w:val="24"/>
                <w:szCs w:val="24"/>
              </w:rPr>
            </w:pPr>
            <w:r w:rsidRPr="00CC6391">
              <w:rPr>
                <w:sz w:val="24"/>
                <w:szCs w:val="24"/>
              </w:rPr>
              <w:t>6.</w:t>
            </w:r>
          </w:p>
        </w:tc>
        <w:tc>
          <w:tcPr>
            <w:tcW w:w="4171" w:type="dxa"/>
          </w:tcPr>
          <w:p w:rsidR="00601FD7" w:rsidRPr="00CC6391" w:rsidRDefault="00601FD7" w:rsidP="002F1F18">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601FD7" w:rsidRPr="00CC6391" w:rsidRDefault="00601FD7" w:rsidP="002F1F18">
            <w:pPr>
              <w:tabs>
                <w:tab w:val="left" w:pos="540"/>
              </w:tabs>
              <w:spacing w:line="240" w:lineRule="auto"/>
              <w:rPr>
                <w:sz w:val="24"/>
                <w:szCs w:val="24"/>
              </w:rPr>
            </w:pPr>
          </w:p>
        </w:tc>
        <w:tc>
          <w:tcPr>
            <w:tcW w:w="1151" w:type="dxa"/>
          </w:tcPr>
          <w:p w:rsidR="00601FD7" w:rsidRPr="00CC6391" w:rsidRDefault="00601FD7" w:rsidP="002F1F18">
            <w:pPr>
              <w:tabs>
                <w:tab w:val="left" w:pos="540"/>
              </w:tabs>
              <w:spacing w:line="240" w:lineRule="auto"/>
              <w:rPr>
                <w:sz w:val="24"/>
                <w:szCs w:val="24"/>
              </w:rPr>
            </w:pPr>
          </w:p>
        </w:tc>
        <w:tc>
          <w:tcPr>
            <w:tcW w:w="1439" w:type="dxa"/>
          </w:tcPr>
          <w:p w:rsidR="00601FD7" w:rsidRPr="00CC6391" w:rsidRDefault="00601FD7" w:rsidP="002F1F18">
            <w:pPr>
              <w:tabs>
                <w:tab w:val="left" w:pos="540"/>
              </w:tabs>
              <w:spacing w:line="240" w:lineRule="auto"/>
              <w:rPr>
                <w:sz w:val="24"/>
                <w:szCs w:val="24"/>
              </w:rPr>
            </w:pP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557"/>
        </w:trPr>
        <w:tc>
          <w:tcPr>
            <w:tcW w:w="8455" w:type="dxa"/>
            <w:gridSpan w:val="5"/>
          </w:tcPr>
          <w:p w:rsidR="00601FD7" w:rsidRPr="00CC6391" w:rsidRDefault="00601FD7" w:rsidP="002F1F18">
            <w:pPr>
              <w:tabs>
                <w:tab w:val="left" w:pos="540"/>
              </w:tabs>
              <w:spacing w:line="240" w:lineRule="auto"/>
              <w:rPr>
                <w:b/>
                <w:sz w:val="24"/>
                <w:szCs w:val="24"/>
              </w:rPr>
            </w:pPr>
          </w:p>
          <w:p w:rsidR="00601FD7" w:rsidRPr="00CC6391" w:rsidRDefault="00601FD7" w:rsidP="002F1F18">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270"/>
        </w:trPr>
        <w:tc>
          <w:tcPr>
            <w:tcW w:w="8455" w:type="dxa"/>
            <w:gridSpan w:val="5"/>
          </w:tcPr>
          <w:p w:rsidR="00601FD7" w:rsidRPr="00CC6391" w:rsidRDefault="00601FD7" w:rsidP="002F1F18">
            <w:pPr>
              <w:tabs>
                <w:tab w:val="left" w:pos="540"/>
              </w:tabs>
              <w:spacing w:line="240" w:lineRule="auto"/>
              <w:ind w:firstLine="0"/>
              <w:rPr>
                <w:b/>
                <w:sz w:val="24"/>
                <w:szCs w:val="24"/>
              </w:rPr>
            </w:pPr>
            <w:r w:rsidRPr="00CC6391">
              <w:rPr>
                <w:b/>
                <w:sz w:val="24"/>
                <w:szCs w:val="24"/>
              </w:rPr>
              <w:t>НДС, руб.</w:t>
            </w:r>
          </w:p>
        </w:tc>
        <w:tc>
          <w:tcPr>
            <w:tcW w:w="1869" w:type="dxa"/>
          </w:tcPr>
          <w:p w:rsidR="00601FD7" w:rsidRPr="00CC6391" w:rsidRDefault="00601FD7" w:rsidP="002F1F18">
            <w:pPr>
              <w:tabs>
                <w:tab w:val="left" w:pos="540"/>
              </w:tabs>
              <w:spacing w:line="240" w:lineRule="auto"/>
              <w:rPr>
                <w:sz w:val="24"/>
                <w:szCs w:val="24"/>
              </w:rPr>
            </w:pPr>
          </w:p>
        </w:tc>
      </w:tr>
      <w:tr w:rsidR="00601FD7" w:rsidRPr="00CC6391" w:rsidTr="002F1F18">
        <w:trPr>
          <w:trHeight w:val="287"/>
        </w:trPr>
        <w:tc>
          <w:tcPr>
            <w:tcW w:w="8455" w:type="dxa"/>
            <w:gridSpan w:val="5"/>
            <w:tcBorders>
              <w:top w:val="nil"/>
            </w:tcBorders>
          </w:tcPr>
          <w:p w:rsidR="00601FD7" w:rsidRPr="00CC6391" w:rsidRDefault="00601FD7" w:rsidP="002F1F18">
            <w:pPr>
              <w:tabs>
                <w:tab w:val="left" w:pos="540"/>
              </w:tabs>
              <w:spacing w:line="240" w:lineRule="auto"/>
              <w:ind w:firstLine="0"/>
              <w:rPr>
                <w:b/>
                <w:sz w:val="24"/>
                <w:szCs w:val="24"/>
              </w:rPr>
            </w:pPr>
            <w:r w:rsidRPr="00CC6391">
              <w:rPr>
                <w:b/>
                <w:sz w:val="24"/>
                <w:szCs w:val="24"/>
              </w:rPr>
              <w:t>ВСЕГО с НДС, руб.</w:t>
            </w:r>
          </w:p>
        </w:tc>
        <w:tc>
          <w:tcPr>
            <w:tcW w:w="1869" w:type="dxa"/>
          </w:tcPr>
          <w:p w:rsidR="00601FD7" w:rsidRPr="00CC6391" w:rsidRDefault="00601FD7" w:rsidP="002F1F18">
            <w:pPr>
              <w:tabs>
                <w:tab w:val="left" w:pos="540"/>
              </w:tabs>
              <w:spacing w:line="240" w:lineRule="auto"/>
              <w:rPr>
                <w:sz w:val="24"/>
                <w:szCs w:val="24"/>
              </w:rPr>
            </w:pPr>
          </w:p>
        </w:tc>
      </w:tr>
    </w:tbl>
    <w:p w:rsidR="00601FD7" w:rsidRPr="00CC6391" w:rsidRDefault="00601FD7" w:rsidP="00601FD7">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601FD7" w:rsidRPr="00CC6391" w:rsidTr="002F1F18">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rPr>
                <w:b/>
                <w:bCs/>
                <w:sz w:val="24"/>
                <w:szCs w:val="24"/>
              </w:rPr>
            </w:pPr>
            <w:r w:rsidRPr="00CC6391">
              <w:rPr>
                <w:b/>
                <w:bCs/>
                <w:sz w:val="24"/>
                <w:szCs w:val="24"/>
              </w:rPr>
              <w:t>Таблица 2. Условия оплаты</w:t>
            </w:r>
          </w:p>
          <w:p w:rsidR="00601FD7" w:rsidRPr="00CC6391" w:rsidRDefault="00601FD7" w:rsidP="002F1F18">
            <w:pPr>
              <w:spacing w:line="240" w:lineRule="auto"/>
              <w:rPr>
                <w:sz w:val="24"/>
                <w:szCs w:val="24"/>
              </w:rPr>
            </w:pPr>
          </w:p>
        </w:tc>
      </w:tr>
      <w:tr w:rsidR="00601FD7" w:rsidRPr="00CC6391" w:rsidTr="002F1F18">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jc w:val="left"/>
              <w:rPr>
                <w:b/>
                <w:sz w:val="24"/>
                <w:szCs w:val="24"/>
              </w:rPr>
            </w:pPr>
            <w:r w:rsidRPr="00CC6391">
              <w:rPr>
                <w:b/>
                <w:sz w:val="24"/>
                <w:szCs w:val="24"/>
              </w:rPr>
              <w:t>Требования Заказчика</w:t>
            </w:r>
          </w:p>
          <w:p w:rsidR="00601FD7" w:rsidRPr="00CC6391" w:rsidRDefault="00601FD7" w:rsidP="002F1F18">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jc w:val="left"/>
              <w:rPr>
                <w:b/>
                <w:sz w:val="24"/>
                <w:szCs w:val="24"/>
              </w:rPr>
            </w:pPr>
            <w:r w:rsidRPr="00CC6391">
              <w:rPr>
                <w:b/>
                <w:sz w:val="24"/>
                <w:szCs w:val="24"/>
              </w:rPr>
              <w:t>Предложение Участника</w:t>
            </w:r>
          </w:p>
        </w:tc>
      </w:tr>
      <w:tr w:rsidR="00601FD7" w:rsidRPr="00CC6391" w:rsidTr="002F1F18">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rPr>
                <w:sz w:val="24"/>
                <w:szCs w:val="24"/>
              </w:rPr>
            </w:pPr>
          </w:p>
        </w:tc>
      </w:tr>
    </w:tbl>
    <w:p w:rsidR="00601FD7" w:rsidRPr="00CC6391" w:rsidRDefault="00601FD7" w:rsidP="00601FD7">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601FD7" w:rsidRPr="00CC6391" w:rsidTr="002F1F18">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601FD7" w:rsidRPr="00CC6391" w:rsidRDefault="00601FD7" w:rsidP="002F1F18">
            <w:pPr>
              <w:spacing w:line="240" w:lineRule="auto"/>
              <w:rPr>
                <w:sz w:val="24"/>
                <w:szCs w:val="24"/>
              </w:rPr>
            </w:pPr>
          </w:p>
        </w:tc>
      </w:tr>
      <w:tr w:rsidR="00601FD7" w:rsidRPr="00CC6391" w:rsidTr="002F1F18">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jc w:val="left"/>
              <w:rPr>
                <w:b/>
                <w:sz w:val="24"/>
                <w:szCs w:val="24"/>
              </w:rPr>
            </w:pPr>
            <w:r w:rsidRPr="00CC6391">
              <w:rPr>
                <w:b/>
                <w:sz w:val="24"/>
                <w:szCs w:val="24"/>
                <w:lang w:val="en-US"/>
              </w:rPr>
              <w:t>Требования Заказчика</w:t>
            </w:r>
          </w:p>
          <w:p w:rsidR="00601FD7" w:rsidRPr="00CC6391" w:rsidRDefault="00601FD7" w:rsidP="002F1F18">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601FD7" w:rsidRPr="00CC6391" w:rsidTr="002F1F18">
        <w:trPr>
          <w:cantSplit/>
          <w:jc w:val="center"/>
        </w:trPr>
        <w:tc>
          <w:tcPr>
            <w:tcW w:w="992"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601FD7" w:rsidRPr="00CC6391" w:rsidRDefault="00601FD7" w:rsidP="002F1F18">
            <w:pPr>
              <w:spacing w:line="240" w:lineRule="auto"/>
              <w:rPr>
                <w:sz w:val="24"/>
                <w:szCs w:val="24"/>
              </w:rPr>
            </w:pPr>
          </w:p>
        </w:tc>
      </w:tr>
    </w:tbl>
    <w:p w:rsidR="00601FD7" w:rsidRDefault="00601FD7" w:rsidP="00601FD7">
      <w:pPr>
        <w:spacing w:line="240" w:lineRule="auto"/>
        <w:ind w:firstLine="0"/>
        <w:rPr>
          <w:sz w:val="22"/>
          <w:szCs w:val="24"/>
          <w:u w:val="single"/>
        </w:rPr>
      </w:pPr>
    </w:p>
    <w:p w:rsidR="00601FD7" w:rsidRPr="009059C7" w:rsidRDefault="00601FD7" w:rsidP="00601FD7">
      <w:pPr>
        <w:spacing w:line="240" w:lineRule="auto"/>
        <w:ind w:firstLine="0"/>
        <w:rPr>
          <w:sz w:val="22"/>
          <w:szCs w:val="24"/>
          <w:u w:val="single"/>
        </w:rPr>
      </w:pPr>
      <w:r w:rsidRPr="009059C7">
        <w:rPr>
          <w:sz w:val="22"/>
          <w:szCs w:val="24"/>
          <w:u w:val="single"/>
        </w:rPr>
        <w:t>Примечания:</w:t>
      </w:r>
    </w:p>
    <w:p w:rsidR="00601FD7" w:rsidRPr="009059C7" w:rsidRDefault="00601FD7" w:rsidP="00601FD7">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601FD7" w:rsidRPr="009059C7" w:rsidRDefault="00601FD7" w:rsidP="00601FD7">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601FD7" w:rsidRDefault="00601FD7" w:rsidP="00601FD7">
      <w:pPr>
        <w:spacing w:line="240" w:lineRule="auto"/>
        <w:ind w:firstLine="0"/>
        <w:rPr>
          <w:sz w:val="22"/>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886FCA" w:rsidRPr="00CC6391" w:rsidRDefault="00886FCA" w:rsidP="00AF0252">
      <w:pPr>
        <w:pStyle w:val="1a"/>
        <w:widowControl/>
        <w:spacing w:before="0" w:after="0"/>
        <w:ind w:firstLine="0"/>
        <w:rPr>
          <w:b/>
          <w:sz w:val="24"/>
          <w:szCs w:val="24"/>
        </w:rPr>
      </w:pPr>
    </w:p>
    <w:p w:rsidR="00886FCA" w:rsidRPr="00CC6391" w:rsidRDefault="00886FCA" w:rsidP="00886FCA">
      <w:pPr>
        <w:ind w:firstLine="0"/>
        <w:rPr>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F8340D">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p w:rsidR="00FC2E11" w:rsidRPr="00FC2E11" w:rsidRDefault="00FC2E11" w:rsidP="00E92BB7">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sidRPr="00FC2E11">
        <w:rPr>
          <w:b/>
          <w:color w:val="000000"/>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FC2E11" w:rsidRPr="00FC2E11" w:rsidRDefault="00FC2E11" w:rsidP="00FC2E11">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Pr>
          <w:b/>
          <w:color w:val="000000"/>
          <w:sz w:val="24"/>
          <w:szCs w:val="24"/>
        </w:rPr>
        <w:t>2</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FC2E11" w:rsidRPr="00CC6391" w:rsidTr="0063020F">
        <w:tc>
          <w:tcPr>
            <w:tcW w:w="828" w:type="dxa"/>
          </w:tcPr>
          <w:p w:rsidR="00FC2E11" w:rsidRPr="00CC6391" w:rsidRDefault="00FC2E11" w:rsidP="0063020F">
            <w:pPr>
              <w:pStyle w:val="af8"/>
              <w:spacing w:before="0" w:after="0"/>
              <w:rPr>
                <w:color w:val="000000"/>
                <w:sz w:val="24"/>
                <w:szCs w:val="24"/>
              </w:rPr>
            </w:pPr>
            <w:r w:rsidRPr="00CC6391">
              <w:rPr>
                <w:color w:val="000000"/>
                <w:sz w:val="24"/>
                <w:szCs w:val="24"/>
              </w:rPr>
              <w:t>№ п/п</w:t>
            </w:r>
          </w:p>
        </w:tc>
        <w:tc>
          <w:tcPr>
            <w:tcW w:w="2880" w:type="dxa"/>
          </w:tcPr>
          <w:p w:rsidR="00FC2E11" w:rsidRPr="00CC6391" w:rsidRDefault="00FC2E11" w:rsidP="0063020F">
            <w:pPr>
              <w:pStyle w:val="af8"/>
              <w:spacing w:before="0" w:after="0"/>
              <w:rPr>
                <w:color w:val="000000"/>
                <w:sz w:val="24"/>
                <w:szCs w:val="24"/>
              </w:rPr>
            </w:pPr>
            <w:r w:rsidRPr="00CC6391">
              <w:rPr>
                <w:color w:val="000000"/>
                <w:sz w:val="24"/>
                <w:szCs w:val="24"/>
              </w:rPr>
              <w:t>Порядок платежей</w:t>
            </w:r>
          </w:p>
        </w:tc>
        <w:tc>
          <w:tcPr>
            <w:tcW w:w="2354" w:type="dxa"/>
          </w:tcPr>
          <w:p w:rsidR="00FC2E11" w:rsidRPr="00CC6391" w:rsidRDefault="00FC2E11" w:rsidP="002725D7">
            <w:pPr>
              <w:pStyle w:val="af8"/>
              <w:spacing w:before="0" w:after="0"/>
              <w:rPr>
                <w:color w:val="000000"/>
                <w:sz w:val="24"/>
                <w:szCs w:val="24"/>
              </w:rPr>
            </w:pPr>
            <w:r w:rsidRPr="00CC6391">
              <w:rPr>
                <w:color w:val="000000"/>
                <w:sz w:val="24"/>
                <w:szCs w:val="24"/>
              </w:rPr>
              <w:t xml:space="preserve">Номер этапа в Графике </w:t>
            </w:r>
            <w:r w:rsidR="002725D7">
              <w:rPr>
                <w:color w:val="000000"/>
                <w:sz w:val="24"/>
                <w:szCs w:val="24"/>
              </w:rPr>
              <w:t>оказания услуг</w:t>
            </w:r>
          </w:p>
        </w:tc>
        <w:tc>
          <w:tcPr>
            <w:tcW w:w="1814" w:type="dxa"/>
          </w:tcPr>
          <w:p w:rsidR="00FC2E11" w:rsidRPr="00CC6391" w:rsidRDefault="00FC2E11" w:rsidP="0063020F">
            <w:pPr>
              <w:pStyle w:val="af8"/>
              <w:spacing w:before="0" w:after="0"/>
              <w:rPr>
                <w:color w:val="000000"/>
                <w:sz w:val="24"/>
                <w:szCs w:val="24"/>
              </w:rPr>
            </w:pPr>
            <w:r w:rsidRPr="00CC6391">
              <w:rPr>
                <w:color w:val="000000"/>
                <w:sz w:val="24"/>
                <w:szCs w:val="24"/>
              </w:rPr>
              <w:t>Дата платежа</w:t>
            </w:r>
          </w:p>
        </w:tc>
        <w:tc>
          <w:tcPr>
            <w:tcW w:w="2438" w:type="dxa"/>
          </w:tcPr>
          <w:p w:rsidR="00FC2E11" w:rsidRPr="00CC6391" w:rsidRDefault="00FC2E11" w:rsidP="0063020F">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1.</w:t>
            </w:r>
          </w:p>
        </w:tc>
        <w:tc>
          <w:tcPr>
            <w:tcW w:w="2880" w:type="dxa"/>
          </w:tcPr>
          <w:p w:rsidR="00FC2E11" w:rsidRPr="00CC6391" w:rsidRDefault="00FC2E11" w:rsidP="0063020F">
            <w:pPr>
              <w:pStyle w:val="afb"/>
              <w:spacing w:before="0" w:after="0"/>
              <w:rPr>
                <w:color w:val="000000"/>
                <w:szCs w:val="24"/>
              </w:rPr>
            </w:pPr>
            <w:r w:rsidRPr="00CC6391">
              <w:rPr>
                <w:color w:val="000000"/>
                <w:szCs w:val="24"/>
              </w:rPr>
              <w:t>1-й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2.</w:t>
            </w:r>
          </w:p>
        </w:tc>
        <w:tc>
          <w:tcPr>
            <w:tcW w:w="2880" w:type="dxa"/>
          </w:tcPr>
          <w:p w:rsidR="00FC2E11" w:rsidRPr="00CC6391" w:rsidRDefault="00FC2E11" w:rsidP="0063020F">
            <w:pPr>
              <w:pStyle w:val="afb"/>
              <w:spacing w:before="0" w:after="0"/>
              <w:rPr>
                <w:color w:val="000000"/>
                <w:szCs w:val="24"/>
              </w:rPr>
            </w:pPr>
            <w:r w:rsidRPr="00CC6391">
              <w:rPr>
                <w:color w:val="000000"/>
                <w:szCs w:val="24"/>
              </w:rPr>
              <w:t>2-й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3.</w:t>
            </w:r>
          </w:p>
        </w:tc>
        <w:tc>
          <w:tcPr>
            <w:tcW w:w="2880" w:type="dxa"/>
          </w:tcPr>
          <w:p w:rsidR="00FC2E11" w:rsidRPr="00CC6391" w:rsidRDefault="00FC2E11" w:rsidP="0063020F">
            <w:pPr>
              <w:pStyle w:val="afb"/>
              <w:spacing w:before="0" w:after="0"/>
              <w:rPr>
                <w:color w:val="000000"/>
                <w:szCs w:val="24"/>
              </w:rPr>
            </w:pPr>
            <w:r w:rsidRPr="00CC6391">
              <w:rPr>
                <w:color w:val="000000"/>
                <w:szCs w:val="24"/>
              </w:rPr>
              <w:t>3-й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r w:rsidRPr="00CC6391">
              <w:rPr>
                <w:color w:val="000000"/>
                <w:szCs w:val="24"/>
              </w:rPr>
              <w:t>Гарантийные удержания</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3708" w:type="dxa"/>
            <w:gridSpan w:val="2"/>
          </w:tcPr>
          <w:p w:rsidR="00FC2E11" w:rsidRPr="00CC6391" w:rsidRDefault="00FC2E11" w:rsidP="0063020F">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НДС (18%)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ИТОГО СУММА:</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bl>
    <w:p w:rsidR="00776E0E" w:rsidRDefault="00776E0E" w:rsidP="002725D7">
      <w:pPr>
        <w:spacing w:line="240" w:lineRule="auto"/>
        <w:ind w:firstLine="0"/>
        <w:rPr>
          <w:b/>
          <w:color w:val="000000"/>
          <w:sz w:val="24"/>
          <w:szCs w:val="24"/>
        </w:rPr>
      </w:pPr>
    </w:p>
    <w:p w:rsidR="00601FD7" w:rsidRPr="00FC2E11" w:rsidRDefault="00601FD7" w:rsidP="00601FD7">
      <w:pPr>
        <w:spacing w:line="240" w:lineRule="auto"/>
        <w:ind w:firstLine="0"/>
        <w:rPr>
          <w:b/>
          <w:color w:val="000000"/>
          <w:sz w:val="24"/>
          <w:szCs w:val="24"/>
        </w:rPr>
      </w:pPr>
      <w:r w:rsidRPr="00FC2E11">
        <w:rPr>
          <w:b/>
          <w:color w:val="000000"/>
          <w:sz w:val="24"/>
          <w:szCs w:val="24"/>
        </w:rPr>
        <w:t>По Лоту №</w:t>
      </w:r>
      <w:r>
        <w:rPr>
          <w:b/>
          <w:color w:val="000000"/>
          <w:sz w:val="24"/>
          <w:szCs w:val="24"/>
        </w:rPr>
        <w:t xml:space="preserve"> 3</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601FD7" w:rsidRPr="00CC6391" w:rsidTr="002F1F18">
        <w:tc>
          <w:tcPr>
            <w:tcW w:w="828" w:type="dxa"/>
          </w:tcPr>
          <w:p w:rsidR="00601FD7" w:rsidRPr="00CC6391" w:rsidRDefault="00601FD7" w:rsidP="002F1F18">
            <w:pPr>
              <w:pStyle w:val="af8"/>
              <w:spacing w:before="0" w:after="0"/>
              <w:rPr>
                <w:color w:val="000000"/>
                <w:sz w:val="24"/>
                <w:szCs w:val="24"/>
              </w:rPr>
            </w:pPr>
            <w:r w:rsidRPr="00CC6391">
              <w:rPr>
                <w:color w:val="000000"/>
                <w:sz w:val="24"/>
                <w:szCs w:val="24"/>
              </w:rPr>
              <w:t>№ п/п</w:t>
            </w:r>
          </w:p>
        </w:tc>
        <w:tc>
          <w:tcPr>
            <w:tcW w:w="2880" w:type="dxa"/>
          </w:tcPr>
          <w:p w:rsidR="00601FD7" w:rsidRPr="00CC6391" w:rsidRDefault="00601FD7" w:rsidP="002F1F18">
            <w:pPr>
              <w:pStyle w:val="af8"/>
              <w:spacing w:before="0" w:after="0"/>
              <w:rPr>
                <w:color w:val="000000"/>
                <w:sz w:val="24"/>
                <w:szCs w:val="24"/>
              </w:rPr>
            </w:pPr>
            <w:r w:rsidRPr="00CC6391">
              <w:rPr>
                <w:color w:val="000000"/>
                <w:sz w:val="24"/>
                <w:szCs w:val="24"/>
              </w:rPr>
              <w:t>Порядок платежей</w:t>
            </w:r>
          </w:p>
        </w:tc>
        <w:tc>
          <w:tcPr>
            <w:tcW w:w="2354" w:type="dxa"/>
          </w:tcPr>
          <w:p w:rsidR="00601FD7" w:rsidRPr="00CC6391" w:rsidRDefault="00601FD7" w:rsidP="002F1F18">
            <w:pPr>
              <w:pStyle w:val="af8"/>
              <w:spacing w:before="0" w:after="0"/>
              <w:rPr>
                <w:color w:val="000000"/>
                <w:sz w:val="24"/>
                <w:szCs w:val="24"/>
              </w:rPr>
            </w:pPr>
            <w:r w:rsidRPr="00CC6391">
              <w:rPr>
                <w:color w:val="000000"/>
                <w:sz w:val="24"/>
                <w:szCs w:val="24"/>
              </w:rPr>
              <w:t xml:space="preserve">Номер этапа в Графике </w:t>
            </w:r>
            <w:r>
              <w:rPr>
                <w:color w:val="000000"/>
                <w:sz w:val="24"/>
                <w:szCs w:val="24"/>
              </w:rPr>
              <w:t>оказания услуг</w:t>
            </w:r>
          </w:p>
        </w:tc>
        <w:tc>
          <w:tcPr>
            <w:tcW w:w="1814" w:type="dxa"/>
          </w:tcPr>
          <w:p w:rsidR="00601FD7" w:rsidRPr="00CC6391" w:rsidRDefault="00601FD7" w:rsidP="002F1F18">
            <w:pPr>
              <w:pStyle w:val="af8"/>
              <w:spacing w:before="0" w:after="0"/>
              <w:rPr>
                <w:color w:val="000000"/>
                <w:sz w:val="24"/>
                <w:szCs w:val="24"/>
              </w:rPr>
            </w:pPr>
            <w:r w:rsidRPr="00CC6391">
              <w:rPr>
                <w:color w:val="000000"/>
                <w:sz w:val="24"/>
                <w:szCs w:val="24"/>
              </w:rPr>
              <w:t>Дата платежа</w:t>
            </w:r>
          </w:p>
        </w:tc>
        <w:tc>
          <w:tcPr>
            <w:tcW w:w="2438" w:type="dxa"/>
          </w:tcPr>
          <w:p w:rsidR="00601FD7" w:rsidRPr="00CC6391" w:rsidRDefault="00601FD7" w:rsidP="002F1F18">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601FD7" w:rsidRPr="00CC6391" w:rsidTr="002F1F18">
        <w:tc>
          <w:tcPr>
            <w:tcW w:w="828" w:type="dxa"/>
          </w:tcPr>
          <w:p w:rsidR="00601FD7" w:rsidRPr="00CC6391" w:rsidRDefault="00601FD7" w:rsidP="002F1F18">
            <w:pPr>
              <w:pStyle w:val="afb"/>
              <w:spacing w:before="0" w:after="0"/>
              <w:ind w:left="0"/>
              <w:rPr>
                <w:color w:val="000000"/>
                <w:szCs w:val="24"/>
              </w:rPr>
            </w:pPr>
            <w:r>
              <w:rPr>
                <w:color w:val="000000"/>
                <w:szCs w:val="24"/>
              </w:rPr>
              <w:t>1.</w:t>
            </w:r>
          </w:p>
        </w:tc>
        <w:tc>
          <w:tcPr>
            <w:tcW w:w="2880" w:type="dxa"/>
          </w:tcPr>
          <w:p w:rsidR="00601FD7" w:rsidRPr="00CC6391" w:rsidRDefault="00601FD7" w:rsidP="002F1F18">
            <w:pPr>
              <w:pStyle w:val="afb"/>
              <w:spacing w:before="0" w:after="0"/>
              <w:rPr>
                <w:color w:val="000000"/>
                <w:szCs w:val="24"/>
              </w:rPr>
            </w:pPr>
            <w:r w:rsidRPr="00CC6391">
              <w:rPr>
                <w:color w:val="000000"/>
                <w:szCs w:val="24"/>
              </w:rPr>
              <w:t>1-й платеж</w:t>
            </w:r>
          </w:p>
        </w:tc>
        <w:tc>
          <w:tcPr>
            <w:tcW w:w="2354" w:type="dxa"/>
          </w:tcPr>
          <w:p w:rsidR="00601FD7" w:rsidRPr="00CC6391" w:rsidRDefault="00601FD7" w:rsidP="002F1F18">
            <w:pPr>
              <w:pStyle w:val="afb"/>
              <w:spacing w:before="0" w:after="0"/>
              <w:rPr>
                <w:color w:val="000000"/>
                <w:szCs w:val="24"/>
              </w:rPr>
            </w:pPr>
          </w:p>
        </w:tc>
        <w:tc>
          <w:tcPr>
            <w:tcW w:w="1814" w:type="dxa"/>
          </w:tcPr>
          <w:p w:rsidR="00601FD7" w:rsidRPr="00CC6391" w:rsidRDefault="00601FD7" w:rsidP="002F1F18">
            <w:pPr>
              <w:pStyle w:val="afb"/>
              <w:spacing w:before="0" w:after="0"/>
              <w:rPr>
                <w:color w:val="000000"/>
                <w:szCs w:val="24"/>
              </w:rPr>
            </w:pPr>
          </w:p>
        </w:tc>
        <w:tc>
          <w:tcPr>
            <w:tcW w:w="2438" w:type="dxa"/>
          </w:tcPr>
          <w:p w:rsidR="00601FD7" w:rsidRPr="00CC6391" w:rsidRDefault="00601FD7" w:rsidP="002F1F18">
            <w:pPr>
              <w:pStyle w:val="afb"/>
              <w:spacing w:before="0" w:after="0"/>
              <w:rPr>
                <w:color w:val="000000"/>
                <w:szCs w:val="24"/>
              </w:rPr>
            </w:pPr>
          </w:p>
        </w:tc>
      </w:tr>
      <w:tr w:rsidR="00601FD7" w:rsidRPr="00CC6391" w:rsidTr="002F1F18">
        <w:tc>
          <w:tcPr>
            <w:tcW w:w="828" w:type="dxa"/>
          </w:tcPr>
          <w:p w:rsidR="00601FD7" w:rsidRPr="00CC6391" w:rsidRDefault="00601FD7" w:rsidP="002F1F18">
            <w:pPr>
              <w:pStyle w:val="afb"/>
              <w:spacing w:before="0" w:after="0"/>
              <w:ind w:left="0"/>
              <w:rPr>
                <w:color w:val="000000"/>
                <w:szCs w:val="24"/>
              </w:rPr>
            </w:pPr>
            <w:r>
              <w:rPr>
                <w:color w:val="000000"/>
                <w:szCs w:val="24"/>
              </w:rPr>
              <w:t>2.</w:t>
            </w:r>
          </w:p>
        </w:tc>
        <w:tc>
          <w:tcPr>
            <w:tcW w:w="2880" w:type="dxa"/>
          </w:tcPr>
          <w:p w:rsidR="00601FD7" w:rsidRPr="00CC6391" w:rsidRDefault="00601FD7" w:rsidP="002F1F18">
            <w:pPr>
              <w:pStyle w:val="afb"/>
              <w:spacing w:before="0" w:after="0"/>
              <w:rPr>
                <w:color w:val="000000"/>
                <w:szCs w:val="24"/>
              </w:rPr>
            </w:pPr>
            <w:r w:rsidRPr="00CC6391">
              <w:rPr>
                <w:color w:val="000000"/>
                <w:szCs w:val="24"/>
              </w:rPr>
              <w:t>2-й платеж</w:t>
            </w:r>
          </w:p>
        </w:tc>
        <w:tc>
          <w:tcPr>
            <w:tcW w:w="2354" w:type="dxa"/>
          </w:tcPr>
          <w:p w:rsidR="00601FD7" w:rsidRPr="00CC6391" w:rsidRDefault="00601FD7" w:rsidP="002F1F18">
            <w:pPr>
              <w:pStyle w:val="afb"/>
              <w:spacing w:before="0" w:after="0"/>
              <w:rPr>
                <w:color w:val="000000"/>
                <w:szCs w:val="24"/>
              </w:rPr>
            </w:pPr>
          </w:p>
        </w:tc>
        <w:tc>
          <w:tcPr>
            <w:tcW w:w="1814" w:type="dxa"/>
          </w:tcPr>
          <w:p w:rsidR="00601FD7" w:rsidRPr="00CC6391" w:rsidRDefault="00601FD7" w:rsidP="002F1F18">
            <w:pPr>
              <w:pStyle w:val="afb"/>
              <w:spacing w:before="0" w:after="0"/>
              <w:rPr>
                <w:color w:val="000000"/>
                <w:szCs w:val="24"/>
              </w:rPr>
            </w:pPr>
          </w:p>
        </w:tc>
        <w:tc>
          <w:tcPr>
            <w:tcW w:w="2438" w:type="dxa"/>
          </w:tcPr>
          <w:p w:rsidR="00601FD7" w:rsidRPr="00CC6391" w:rsidRDefault="00601FD7" w:rsidP="002F1F18">
            <w:pPr>
              <w:pStyle w:val="afb"/>
              <w:spacing w:before="0" w:after="0"/>
              <w:rPr>
                <w:color w:val="000000"/>
                <w:szCs w:val="24"/>
              </w:rPr>
            </w:pPr>
          </w:p>
        </w:tc>
      </w:tr>
      <w:tr w:rsidR="00601FD7" w:rsidRPr="00CC6391" w:rsidTr="002F1F18">
        <w:tc>
          <w:tcPr>
            <w:tcW w:w="828" w:type="dxa"/>
          </w:tcPr>
          <w:p w:rsidR="00601FD7" w:rsidRPr="00CC6391" w:rsidRDefault="00601FD7" w:rsidP="002F1F18">
            <w:pPr>
              <w:pStyle w:val="afb"/>
              <w:spacing w:before="0" w:after="0"/>
              <w:ind w:left="0"/>
              <w:rPr>
                <w:color w:val="000000"/>
                <w:szCs w:val="24"/>
              </w:rPr>
            </w:pPr>
            <w:r>
              <w:rPr>
                <w:color w:val="000000"/>
                <w:szCs w:val="24"/>
              </w:rPr>
              <w:t>3.</w:t>
            </w:r>
          </w:p>
        </w:tc>
        <w:tc>
          <w:tcPr>
            <w:tcW w:w="2880" w:type="dxa"/>
          </w:tcPr>
          <w:p w:rsidR="00601FD7" w:rsidRPr="00CC6391" w:rsidRDefault="00601FD7" w:rsidP="002F1F18">
            <w:pPr>
              <w:pStyle w:val="afb"/>
              <w:spacing w:before="0" w:after="0"/>
              <w:rPr>
                <w:color w:val="000000"/>
                <w:szCs w:val="24"/>
              </w:rPr>
            </w:pPr>
            <w:r w:rsidRPr="00CC6391">
              <w:rPr>
                <w:color w:val="000000"/>
                <w:szCs w:val="24"/>
              </w:rPr>
              <w:t>3-й платеж</w:t>
            </w:r>
          </w:p>
        </w:tc>
        <w:tc>
          <w:tcPr>
            <w:tcW w:w="2354" w:type="dxa"/>
          </w:tcPr>
          <w:p w:rsidR="00601FD7" w:rsidRPr="00CC6391" w:rsidRDefault="00601FD7" w:rsidP="002F1F18">
            <w:pPr>
              <w:pStyle w:val="afb"/>
              <w:spacing w:before="0" w:after="0"/>
              <w:rPr>
                <w:color w:val="000000"/>
                <w:szCs w:val="24"/>
              </w:rPr>
            </w:pPr>
          </w:p>
        </w:tc>
        <w:tc>
          <w:tcPr>
            <w:tcW w:w="1814" w:type="dxa"/>
          </w:tcPr>
          <w:p w:rsidR="00601FD7" w:rsidRPr="00CC6391" w:rsidRDefault="00601FD7" w:rsidP="002F1F18">
            <w:pPr>
              <w:pStyle w:val="afb"/>
              <w:spacing w:before="0" w:after="0"/>
              <w:rPr>
                <w:color w:val="000000"/>
                <w:szCs w:val="24"/>
              </w:rPr>
            </w:pPr>
          </w:p>
        </w:tc>
        <w:tc>
          <w:tcPr>
            <w:tcW w:w="2438" w:type="dxa"/>
          </w:tcPr>
          <w:p w:rsidR="00601FD7" w:rsidRPr="00CC6391" w:rsidRDefault="00601FD7" w:rsidP="002F1F18">
            <w:pPr>
              <w:pStyle w:val="afb"/>
              <w:spacing w:before="0" w:after="0"/>
              <w:rPr>
                <w:color w:val="000000"/>
                <w:szCs w:val="24"/>
              </w:rPr>
            </w:pPr>
          </w:p>
        </w:tc>
      </w:tr>
      <w:tr w:rsidR="00601FD7" w:rsidRPr="00CC6391" w:rsidTr="002F1F18">
        <w:tc>
          <w:tcPr>
            <w:tcW w:w="828" w:type="dxa"/>
          </w:tcPr>
          <w:p w:rsidR="00601FD7" w:rsidRPr="00CC6391" w:rsidRDefault="00601FD7" w:rsidP="002F1F18">
            <w:pPr>
              <w:pStyle w:val="afb"/>
              <w:spacing w:before="0" w:after="0"/>
              <w:rPr>
                <w:color w:val="000000"/>
                <w:szCs w:val="24"/>
              </w:rPr>
            </w:pPr>
            <w:r w:rsidRPr="00CC6391">
              <w:rPr>
                <w:color w:val="000000"/>
                <w:szCs w:val="24"/>
              </w:rPr>
              <w:t>…</w:t>
            </w:r>
          </w:p>
        </w:tc>
        <w:tc>
          <w:tcPr>
            <w:tcW w:w="2880" w:type="dxa"/>
          </w:tcPr>
          <w:p w:rsidR="00601FD7" w:rsidRPr="00CC6391" w:rsidRDefault="00601FD7" w:rsidP="002F1F18">
            <w:pPr>
              <w:pStyle w:val="afb"/>
              <w:spacing w:before="0" w:after="0"/>
              <w:rPr>
                <w:color w:val="000000"/>
                <w:szCs w:val="24"/>
              </w:rPr>
            </w:pPr>
          </w:p>
        </w:tc>
        <w:tc>
          <w:tcPr>
            <w:tcW w:w="2354" w:type="dxa"/>
          </w:tcPr>
          <w:p w:rsidR="00601FD7" w:rsidRPr="00CC6391" w:rsidRDefault="00601FD7" w:rsidP="002F1F18">
            <w:pPr>
              <w:pStyle w:val="afb"/>
              <w:spacing w:before="0" w:after="0"/>
              <w:rPr>
                <w:color w:val="000000"/>
                <w:szCs w:val="24"/>
              </w:rPr>
            </w:pPr>
          </w:p>
        </w:tc>
        <w:tc>
          <w:tcPr>
            <w:tcW w:w="1814" w:type="dxa"/>
          </w:tcPr>
          <w:p w:rsidR="00601FD7" w:rsidRPr="00CC6391" w:rsidRDefault="00601FD7" w:rsidP="002F1F18">
            <w:pPr>
              <w:pStyle w:val="afb"/>
              <w:spacing w:before="0" w:after="0"/>
              <w:rPr>
                <w:color w:val="000000"/>
                <w:szCs w:val="24"/>
              </w:rPr>
            </w:pPr>
          </w:p>
        </w:tc>
        <w:tc>
          <w:tcPr>
            <w:tcW w:w="2438" w:type="dxa"/>
          </w:tcPr>
          <w:p w:rsidR="00601FD7" w:rsidRPr="00CC6391" w:rsidRDefault="00601FD7" w:rsidP="002F1F18">
            <w:pPr>
              <w:pStyle w:val="afb"/>
              <w:spacing w:before="0" w:after="0"/>
              <w:rPr>
                <w:color w:val="000000"/>
                <w:szCs w:val="24"/>
              </w:rPr>
            </w:pPr>
          </w:p>
        </w:tc>
      </w:tr>
      <w:tr w:rsidR="00601FD7" w:rsidRPr="00CC6391" w:rsidTr="002F1F18">
        <w:tc>
          <w:tcPr>
            <w:tcW w:w="828" w:type="dxa"/>
          </w:tcPr>
          <w:p w:rsidR="00601FD7" w:rsidRPr="00CC6391" w:rsidRDefault="00601FD7" w:rsidP="002F1F18">
            <w:pPr>
              <w:pStyle w:val="afb"/>
              <w:spacing w:before="0" w:after="0"/>
              <w:rPr>
                <w:color w:val="000000"/>
                <w:szCs w:val="24"/>
              </w:rPr>
            </w:pPr>
            <w:r w:rsidRPr="00CC6391">
              <w:rPr>
                <w:color w:val="000000"/>
                <w:szCs w:val="24"/>
              </w:rPr>
              <w:t>…</w:t>
            </w:r>
          </w:p>
        </w:tc>
        <w:tc>
          <w:tcPr>
            <w:tcW w:w="2880" w:type="dxa"/>
          </w:tcPr>
          <w:p w:rsidR="00601FD7" w:rsidRPr="00CC6391" w:rsidRDefault="00601FD7" w:rsidP="002F1F18">
            <w:pPr>
              <w:pStyle w:val="afb"/>
              <w:spacing w:before="0" w:after="0"/>
              <w:rPr>
                <w:color w:val="000000"/>
                <w:szCs w:val="24"/>
              </w:rPr>
            </w:pPr>
          </w:p>
        </w:tc>
        <w:tc>
          <w:tcPr>
            <w:tcW w:w="2354" w:type="dxa"/>
          </w:tcPr>
          <w:p w:rsidR="00601FD7" w:rsidRPr="00CC6391" w:rsidRDefault="00601FD7" w:rsidP="002F1F18">
            <w:pPr>
              <w:pStyle w:val="afb"/>
              <w:spacing w:before="0" w:after="0"/>
              <w:rPr>
                <w:color w:val="000000"/>
                <w:szCs w:val="24"/>
              </w:rPr>
            </w:pPr>
          </w:p>
        </w:tc>
        <w:tc>
          <w:tcPr>
            <w:tcW w:w="1814" w:type="dxa"/>
          </w:tcPr>
          <w:p w:rsidR="00601FD7" w:rsidRPr="00CC6391" w:rsidRDefault="00601FD7" w:rsidP="002F1F18">
            <w:pPr>
              <w:pStyle w:val="afb"/>
              <w:spacing w:before="0" w:after="0"/>
              <w:rPr>
                <w:color w:val="000000"/>
                <w:szCs w:val="24"/>
              </w:rPr>
            </w:pPr>
          </w:p>
        </w:tc>
        <w:tc>
          <w:tcPr>
            <w:tcW w:w="2438" w:type="dxa"/>
          </w:tcPr>
          <w:p w:rsidR="00601FD7" w:rsidRPr="00CC6391" w:rsidRDefault="00601FD7" w:rsidP="002F1F18">
            <w:pPr>
              <w:pStyle w:val="afb"/>
              <w:spacing w:before="0" w:after="0"/>
              <w:rPr>
                <w:color w:val="000000"/>
                <w:szCs w:val="24"/>
              </w:rPr>
            </w:pPr>
          </w:p>
        </w:tc>
      </w:tr>
      <w:tr w:rsidR="00601FD7" w:rsidRPr="00CC6391" w:rsidTr="002F1F18">
        <w:tc>
          <w:tcPr>
            <w:tcW w:w="828" w:type="dxa"/>
          </w:tcPr>
          <w:p w:rsidR="00601FD7" w:rsidRPr="00CC6391" w:rsidRDefault="00601FD7" w:rsidP="002F1F18">
            <w:pPr>
              <w:pStyle w:val="afb"/>
              <w:spacing w:before="0" w:after="0"/>
              <w:rPr>
                <w:color w:val="000000"/>
                <w:szCs w:val="24"/>
              </w:rPr>
            </w:pPr>
            <w:r w:rsidRPr="00CC6391">
              <w:rPr>
                <w:color w:val="000000"/>
                <w:szCs w:val="24"/>
              </w:rPr>
              <w:t>…</w:t>
            </w:r>
          </w:p>
        </w:tc>
        <w:tc>
          <w:tcPr>
            <w:tcW w:w="2880" w:type="dxa"/>
          </w:tcPr>
          <w:p w:rsidR="00601FD7" w:rsidRPr="00CC6391" w:rsidRDefault="00601FD7" w:rsidP="002F1F18">
            <w:pPr>
              <w:pStyle w:val="afb"/>
              <w:spacing w:before="0" w:after="0"/>
              <w:rPr>
                <w:color w:val="000000"/>
                <w:szCs w:val="24"/>
              </w:rPr>
            </w:pPr>
            <w:r w:rsidRPr="00CC6391">
              <w:rPr>
                <w:color w:val="000000"/>
                <w:szCs w:val="24"/>
              </w:rPr>
              <w:t>Гарантийные удержания</w:t>
            </w:r>
          </w:p>
        </w:tc>
        <w:tc>
          <w:tcPr>
            <w:tcW w:w="2354" w:type="dxa"/>
          </w:tcPr>
          <w:p w:rsidR="00601FD7" w:rsidRPr="00CC6391" w:rsidRDefault="00601FD7" w:rsidP="002F1F18">
            <w:pPr>
              <w:pStyle w:val="afb"/>
              <w:spacing w:before="0" w:after="0"/>
              <w:rPr>
                <w:color w:val="000000"/>
                <w:szCs w:val="24"/>
              </w:rPr>
            </w:pPr>
          </w:p>
        </w:tc>
        <w:tc>
          <w:tcPr>
            <w:tcW w:w="1814" w:type="dxa"/>
          </w:tcPr>
          <w:p w:rsidR="00601FD7" w:rsidRPr="00CC6391" w:rsidRDefault="00601FD7" w:rsidP="002F1F18">
            <w:pPr>
              <w:pStyle w:val="afb"/>
              <w:spacing w:before="0" w:after="0"/>
              <w:rPr>
                <w:color w:val="000000"/>
                <w:szCs w:val="24"/>
              </w:rPr>
            </w:pPr>
          </w:p>
        </w:tc>
        <w:tc>
          <w:tcPr>
            <w:tcW w:w="2438" w:type="dxa"/>
          </w:tcPr>
          <w:p w:rsidR="00601FD7" w:rsidRPr="00CC6391" w:rsidRDefault="00601FD7" w:rsidP="002F1F18">
            <w:pPr>
              <w:pStyle w:val="afb"/>
              <w:spacing w:before="0" w:after="0"/>
              <w:rPr>
                <w:color w:val="000000"/>
                <w:szCs w:val="24"/>
              </w:rPr>
            </w:pPr>
          </w:p>
        </w:tc>
      </w:tr>
      <w:tr w:rsidR="00601FD7" w:rsidRPr="00CC6391" w:rsidTr="002F1F18">
        <w:tc>
          <w:tcPr>
            <w:tcW w:w="3708" w:type="dxa"/>
            <w:gridSpan w:val="2"/>
          </w:tcPr>
          <w:p w:rsidR="00601FD7" w:rsidRPr="00CC6391" w:rsidRDefault="00601FD7" w:rsidP="002F1F18">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601FD7" w:rsidRPr="00CC6391" w:rsidRDefault="00601FD7" w:rsidP="002F1F18">
            <w:pPr>
              <w:pStyle w:val="afb"/>
              <w:spacing w:before="0" w:after="0"/>
              <w:jc w:val="center"/>
              <w:rPr>
                <w:b/>
                <w:color w:val="000000"/>
                <w:szCs w:val="24"/>
              </w:rPr>
            </w:pPr>
            <w:r w:rsidRPr="00CC6391">
              <w:rPr>
                <w:b/>
                <w:color w:val="000000"/>
                <w:szCs w:val="24"/>
              </w:rPr>
              <w:t>х</w:t>
            </w:r>
          </w:p>
        </w:tc>
        <w:tc>
          <w:tcPr>
            <w:tcW w:w="1814" w:type="dxa"/>
          </w:tcPr>
          <w:p w:rsidR="00601FD7" w:rsidRPr="00CC6391" w:rsidRDefault="00601FD7" w:rsidP="002F1F18">
            <w:pPr>
              <w:pStyle w:val="afb"/>
              <w:spacing w:before="0" w:after="0"/>
              <w:jc w:val="center"/>
              <w:rPr>
                <w:b/>
                <w:color w:val="000000"/>
                <w:szCs w:val="24"/>
              </w:rPr>
            </w:pPr>
            <w:r w:rsidRPr="00CC6391">
              <w:rPr>
                <w:b/>
                <w:color w:val="000000"/>
                <w:szCs w:val="24"/>
              </w:rPr>
              <w:t>х</w:t>
            </w:r>
          </w:p>
        </w:tc>
        <w:tc>
          <w:tcPr>
            <w:tcW w:w="2438" w:type="dxa"/>
          </w:tcPr>
          <w:p w:rsidR="00601FD7" w:rsidRPr="00CC6391" w:rsidRDefault="00601FD7" w:rsidP="002F1F18">
            <w:pPr>
              <w:pStyle w:val="afb"/>
              <w:spacing w:before="0" w:after="0"/>
              <w:rPr>
                <w:b/>
                <w:color w:val="000000"/>
                <w:szCs w:val="24"/>
              </w:rPr>
            </w:pPr>
          </w:p>
        </w:tc>
      </w:tr>
      <w:tr w:rsidR="00601FD7" w:rsidRPr="00CC6391" w:rsidTr="002F1F18">
        <w:tc>
          <w:tcPr>
            <w:tcW w:w="3708" w:type="dxa"/>
            <w:gridSpan w:val="2"/>
          </w:tcPr>
          <w:p w:rsidR="00601FD7" w:rsidRPr="00CC6391" w:rsidRDefault="00601FD7" w:rsidP="002F1F18">
            <w:pPr>
              <w:pStyle w:val="afb"/>
              <w:spacing w:before="0" w:after="0"/>
              <w:rPr>
                <w:b/>
                <w:color w:val="000000"/>
                <w:szCs w:val="24"/>
              </w:rPr>
            </w:pPr>
            <w:r w:rsidRPr="00CC6391">
              <w:rPr>
                <w:b/>
                <w:color w:val="000000"/>
                <w:szCs w:val="24"/>
              </w:rPr>
              <w:t>НДС (18%)</w:t>
            </w:r>
          </w:p>
        </w:tc>
        <w:tc>
          <w:tcPr>
            <w:tcW w:w="2354" w:type="dxa"/>
          </w:tcPr>
          <w:p w:rsidR="00601FD7" w:rsidRPr="00CC6391" w:rsidRDefault="00601FD7" w:rsidP="002F1F18">
            <w:pPr>
              <w:pStyle w:val="afb"/>
              <w:spacing w:before="0" w:after="0"/>
              <w:jc w:val="center"/>
              <w:rPr>
                <w:b/>
                <w:color w:val="000000"/>
                <w:szCs w:val="24"/>
              </w:rPr>
            </w:pPr>
            <w:r w:rsidRPr="00CC6391">
              <w:rPr>
                <w:b/>
                <w:color w:val="000000"/>
                <w:szCs w:val="24"/>
              </w:rPr>
              <w:t>х</w:t>
            </w:r>
          </w:p>
        </w:tc>
        <w:tc>
          <w:tcPr>
            <w:tcW w:w="1814" w:type="dxa"/>
          </w:tcPr>
          <w:p w:rsidR="00601FD7" w:rsidRPr="00CC6391" w:rsidRDefault="00601FD7" w:rsidP="002F1F18">
            <w:pPr>
              <w:pStyle w:val="afb"/>
              <w:spacing w:before="0" w:after="0"/>
              <w:jc w:val="center"/>
              <w:rPr>
                <w:b/>
                <w:color w:val="000000"/>
                <w:szCs w:val="24"/>
              </w:rPr>
            </w:pPr>
            <w:r w:rsidRPr="00CC6391">
              <w:rPr>
                <w:b/>
                <w:color w:val="000000"/>
                <w:szCs w:val="24"/>
              </w:rPr>
              <w:t>х</w:t>
            </w:r>
          </w:p>
        </w:tc>
        <w:tc>
          <w:tcPr>
            <w:tcW w:w="2438" w:type="dxa"/>
          </w:tcPr>
          <w:p w:rsidR="00601FD7" w:rsidRPr="00CC6391" w:rsidRDefault="00601FD7" w:rsidP="002F1F18">
            <w:pPr>
              <w:pStyle w:val="afb"/>
              <w:spacing w:before="0" w:after="0"/>
              <w:rPr>
                <w:b/>
                <w:color w:val="000000"/>
                <w:szCs w:val="24"/>
              </w:rPr>
            </w:pPr>
          </w:p>
        </w:tc>
      </w:tr>
      <w:tr w:rsidR="00601FD7" w:rsidRPr="00CC6391" w:rsidTr="002F1F18">
        <w:tc>
          <w:tcPr>
            <w:tcW w:w="3708" w:type="dxa"/>
            <w:gridSpan w:val="2"/>
          </w:tcPr>
          <w:p w:rsidR="00601FD7" w:rsidRPr="00CC6391" w:rsidRDefault="00601FD7" w:rsidP="002F1F18">
            <w:pPr>
              <w:pStyle w:val="afb"/>
              <w:spacing w:before="0" w:after="0"/>
              <w:rPr>
                <w:b/>
                <w:color w:val="000000"/>
                <w:szCs w:val="24"/>
              </w:rPr>
            </w:pPr>
            <w:r w:rsidRPr="00CC6391">
              <w:rPr>
                <w:b/>
                <w:color w:val="000000"/>
                <w:szCs w:val="24"/>
              </w:rPr>
              <w:t>ИТОГО СУММА:</w:t>
            </w:r>
          </w:p>
        </w:tc>
        <w:tc>
          <w:tcPr>
            <w:tcW w:w="2354" w:type="dxa"/>
          </w:tcPr>
          <w:p w:rsidR="00601FD7" w:rsidRPr="00CC6391" w:rsidRDefault="00601FD7" w:rsidP="002F1F18">
            <w:pPr>
              <w:pStyle w:val="afb"/>
              <w:spacing w:before="0" w:after="0"/>
              <w:jc w:val="center"/>
              <w:rPr>
                <w:b/>
                <w:color w:val="000000"/>
                <w:szCs w:val="24"/>
              </w:rPr>
            </w:pPr>
            <w:r w:rsidRPr="00CC6391">
              <w:rPr>
                <w:b/>
                <w:color w:val="000000"/>
                <w:szCs w:val="24"/>
              </w:rPr>
              <w:t>х</w:t>
            </w:r>
          </w:p>
        </w:tc>
        <w:tc>
          <w:tcPr>
            <w:tcW w:w="1814" w:type="dxa"/>
          </w:tcPr>
          <w:p w:rsidR="00601FD7" w:rsidRPr="00CC6391" w:rsidRDefault="00601FD7" w:rsidP="002F1F18">
            <w:pPr>
              <w:pStyle w:val="afb"/>
              <w:spacing w:before="0" w:after="0"/>
              <w:jc w:val="center"/>
              <w:rPr>
                <w:b/>
                <w:color w:val="000000"/>
                <w:szCs w:val="24"/>
              </w:rPr>
            </w:pPr>
            <w:r w:rsidRPr="00CC6391">
              <w:rPr>
                <w:b/>
                <w:color w:val="000000"/>
                <w:szCs w:val="24"/>
              </w:rPr>
              <w:t>х</w:t>
            </w:r>
          </w:p>
        </w:tc>
        <w:tc>
          <w:tcPr>
            <w:tcW w:w="2438" w:type="dxa"/>
          </w:tcPr>
          <w:p w:rsidR="00601FD7" w:rsidRPr="00CC6391" w:rsidRDefault="00601FD7" w:rsidP="002F1F18">
            <w:pPr>
              <w:pStyle w:val="afb"/>
              <w:spacing w:before="0" w:after="0"/>
              <w:rPr>
                <w:b/>
                <w:color w:val="000000"/>
                <w:szCs w:val="24"/>
              </w:rPr>
            </w:pPr>
          </w:p>
        </w:tc>
      </w:tr>
    </w:tbl>
    <w:p w:rsidR="00601FD7" w:rsidRDefault="00601FD7" w:rsidP="002725D7">
      <w:pPr>
        <w:spacing w:line="240" w:lineRule="auto"/>
        <w:ind w:firstLine="0"/>
        <w:rPr>
          <w:b/>
          <w:color w:val="000000"/>
          <w:sz w:val="24"/>
          <w:szCs w:val="24"/>
        </w:rPr>
      </w:pPr>
    </w:p>
    <w:p w:rsidR="00601FD7" w:rsidRDefault="00601FD7" w:rsidP="002725D7">
      <w:pPr>
        <w:spacing w:line="240" w:lineRule="auto"/>
        <w:rPr>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366DA1" w:rsidRDefault="00366DA1">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EA5779">
        <w:rPr>
          <w:b/>
          <w:bCs/>
          <w:color w:val="000000"/>
          <w:sz w:val="24"/>
          <w:szCs w:val="24"/>
        </w:rPr>
        <w:t xml:space="preserve"> </w:t>
      </w:r>
      <w:r>
        <w:rPr>
          <w:b/>
          <w:bCs/>
          <w:color w:val="000000"/>
          <w:sz w:val="24"/>
          <w:szCs w:val="24"/>
        </w:rPr>
        <w:t>1:</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2725D7">
        <w:rPr>
          <w:b/>
          <w:bCs/>
          <w:color w:val="000000"/>
          <w:sz w:val="24"/>
          <w:szCs w:val="24"/>
        </w:rPr>
        <w:t xml:space="preserve"> </w:t>
      </w:r>
      <w:r>
        <w:rPr>
          <w:b/>
          <w:bCs/>
          <w:color w:val="000000"/>
          <w:sz w:val="24"/>
          <w:szCs w:val="24"/>
        </w:rPr>
        <w:t>2:</w:t>
      </w:r>
    </w:p>
    <w:p w:rsidR="00B73986" w:rsidRPr="00CC6391" w:rsidRDefault="00B73986" w:rsidP="00B73986">
      <w:pPr>
        <w:spacing w:line="276" w:lineRule="auto"/>
        <w:jc w:val="center"/>
        <w:rPr>
          <w:b/>
          <w:bCs/>
          <w:color w:val="000000"/>
          <w:sz w:val="24"/>
          <w:szCs w:val="24"/>
        </w:rPr>
      </w:pPr>
      <w:r w:rsidRPr="00CC6391">
        <w:rPr>
          <w:b/>
          <w:bCs/>
          <w:color w:val="000000"/>
          <w:sz w:val="24"/>
          <w:szCs w:val="24"/>
        </w:rPr>
        <w:t>«Обязательные» условия Договора</w:t>
      </w:r>
    </w:p>
    <w:p w:rsidR="00B73986" w:rsidRPr="00CC6391" w:rsidRDefault="00B73986" w:rsidP="00B73986">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830E06" w:rsidRDefault="00830E06"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B73986" w:rsidRPr="00CC6391" w:rsidRDefault="00B73986" w:rsidP="00B73986">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B73986" w:rsidRPr="00CC6391" w:rsidRDefault="00B73986" w:rsidP="00B73986">
      <w:pPr>
        <w:spacing w:line="276" w:lineRule="auto"/>
        <w:ind w:firstLine="0"/>
        <w:rPr>
          <w:color w:val="000000"/>
          <w:sz w:val="24"/>
          <w:szCs w:val="24"/>
        </w:rPr>
      </w:pPr>
    </w:p>
    <w:p w:rsidR="00366DA1" w:rsidRDefault="00366DA1" w:rsidP="00366DA1">
      <w:pPr>
        <w:spacing w:line="276" w:lineRule="auto"/>
        <w:ind w:firstLine="0"/>
        <w:jc w:val="left"/>
        <w:rPr>
          <w:b/>
          <w:bCs/>
          <w:color w:val="000000"/>
          <w:sz w:val="24"/>
          <w:szCs w:val="24"/>
        </w:rPr>
      </w:pPr>
    </w:p>
    <w:p w:rsidR="00366DA1" w:rsidRDefault="00366DA1" w:rsidP="00366DA1">
      <w:pPr>
        <w:spacing w:line="276" w:lineRule="auto"/>
        <w:ind w:firstLine="0"/>
        <w:jc w:val="left"/>
        <w:rPr>
          <w:b/>
          <w:bCs/>
          <w:color w:val="000000"/>
          <w:sz w:val="24"/>
          <w:szCs w:val="24"/>
        </w:rPr>
      </w:pPr>
      <w:r>
        <w:rPr>
          <w:b/>
          <w:bCs/>
          <w:color w:val="000000"/>
          <w:sz w:val="24"/>
          <w:szCs w:val="24"/>
        </w:rPr>
        <w:t>По Лоту № 3:</w:t>
      </w:r>
    </w:p>
    <w:p w:rsidR="00366DA1" w:rsidRPr="00CC6391" w:rsidRDefault="00366DA1" w:rsidP="00366DA1">
      <w:pPr>
        <w:spacing w:line="276" w:lineRule="auto"/>
        <w:jc w:val="center"/>
        <w:rPr>
          <w:b/>
          <w:bCs/>
          <w:color w:val="000000"/>
          <w:sz w:val="24"/>
          <w:szCs w:val="24"/>
        </w:rPr>
      </w:pPr>
      <w:r w:rsidRPr="00CC6391">
        <w:rPr>
          <w:b/>
          <w:bCs/>
          <w:color w:val="000000"/>
          <w:sz w:val="24"/>
          <w:szCs w:val="24"/>
        </w:rPr>
        <w:t>«Обязательные» условия Договора</w:t>
      </w:r>
    </w:p>
    <w:p w:rsidR="00366DA1" w:rsidRPr="00CC6391" w:rsidRDefault="00366DA1" w:rsidP="00366DA1">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Примечания, обоснование</w:t>
            </w: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bl>
    <w:p w:rsidR="00366DA1" w:rsidRPr="00CC6391" w:rsidRDefault="00366DA1" w:rsidP="00366DA1">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8"/>
              <w:spacing w:before="0" w:after="0" w:line="276" w:lineRule="auto"/>
              <w:rPr>
                <w:sz w:val="24"/>
                <w:szCs w:val="24"/>
              </w:rPr>
            </w:pPr>
            <w:r w:rsidRPr="00CC6391">
              <w:rPr>
                <w:sz w:val="24"/>
                <w:szCs w:val="24"/>
              </w:rPr>
              <w:t>Примечания, обоснование</w:t>
            </w: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r w:rsidR="00366DA1" w:rsidRPr="00CC6391" w:rsidTr="002F1F18">
        <w:tc>
          <w:tcPr>
            <w:tcW w:w="828"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366DA1" w:rsidRPr="00CC6391" w:rsidRDefault="00366DA1" w:rsidP="002F1F18">
            <w:pPr>
              <w:pStyle w:val="afb"/>
              <w:spacing w:before="0" w:after="0" w:line="276" w:lineRule="auto"/>
              <w:rPr>
                <w:color w:val="000000"/>
                <w:szCs w:val="24"/>
              </w:rPr>
            </w:pPr>
          </w:p>
        </w:tc>
      </w:tr>
    </w:tbl>
    <w:p w:rsidR="00776E0E" w:rsidRDefault="00776E0E" w:rsidP="002725D7">
      <w:pPr>
        <w:spacing w:line="276" w:lineRule="auto"/>
        <w:ind w:firstLine="0"/>
        <w:jc w:val="left"/>
        <w:rPr>
          <w:b/>
          <w:bCs/>
          <w:color w:val="000000"/>
          <w:sz w:val="24"/>
          <w:szCs w:val="24"/>
        </w:rPr>
      </w:pPr>
    </w:p>
    <w:p w:rsidR="002725D7" w:rsidRDefault="002725D7"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366DA1" w:rsidRPr="00CC6391" w:rsidRDefault="00480C9C" w:rsidP="00366DA1">
      <w:pPr>
        <w:pStyle w:val="a4"/>
        <w:spacing w:line="276" w:lineRule="auto"/>
        <w:ind w:left="0" w:firstLine="0"/>
        <w:rPr>
          <w:b/>
          <w:sz w:val="24"/>
          <w:szCs w:val="24"/>
        </w:rPr>
      </w:pPr>
      <w:bookmarkStart w:id="54" w:name="_Toc90385120"/>
      <w:bookmarkStart w:id="55" w:name="_Toc423378605"/>
      <w:bookmarkStart w:id="56" w:name="_Toc423421108"/>
      <w:r w:rsidRPr="00CC6391">
        <w:rPr>
          <w:sz w:val="24"/>
          <w:szCs w:val="24"/>
        </w:rPr>
        <w:br w:type="page"/>
      </w:r>
      <w:bookmarkEnd w:id="54"/>
      <w:bookmarkEnd w:id="55"/>
      <w:bookmarkEnd w:id="56"/>
      <w:r w:rsidR="00366DA1" w:rsidRPr="00CC6391">
        <w:rPr>
          <w:b/>
          <w:sz w:val="24"/>
          <w:szCs w:val="24"/>
        </w:rPr>
        <w:t>Инструкции по заполнению</w:t>
      </w:r>
    </w:p>
    <w:p w:rsidR="00366DA1" w:rsidRPr="00CC6391" w:rsidRDefault="00366DA1" w:rsidP="00366DA1">
      <w:pPr>
        <w:pStyle w:val="a4"/>
        <w:numPr>
          <w:ilvl w:val="0"/>
          <w:numId w:val="0"/>
        </w:numPr>
        <w:spacing w:line="276" w:lineRule="auto"/>
        <w:rPr>
          <w:b/>
          <w:sz w:val="24"/>
          <w:szCs w:val="24"/>
        </w:rPr>
      </w:pPr>
    </w:p>
    <w:p w:rsidR="00366DA1" w:rsidRPr="00CC6391" w:rsidRDefault="00366DA1" w:rsidP="00366DA1">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66DA1" w:rsidRPr="00CC6391" w:rsidRDefault="00366DA1" w:rsidP="00366DA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366DA1" w:rsidRPr="00CC6391" w:rsidRDefault="00366DA1" w:rsidP="00366DA1">
      <w:pPr>
        <w:pStyle w:val="a5"/>
        <w:spacing w:line="276" w:lineRule="auto"/>
        <w:ind w:left="0" w:firstLine="0"/>
        <w:rPr>
          <w:b/>
          <w:sz w:val="24"/>
          <w:szCs w:val="24"/>
        </w:rPr>
      </w:pPr>
      <w:r w:rsidRPr="00CC6391">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5),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366DA1" w:rsidRPr="00CC6391" w:rsidRDefault="00366DA1" w:rsidP="00366DA1">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366DA1" w:rsidRPr="00CC6391" w:rsidRDefault="00366DA1" w:rsidP="00366DA1">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366DA1" w:rsidRPr="00CC6391" w:rsidRDefault="00366DA1" w:rsidP="00366DA1">
      <w:pPr>
        <w:pStyle w:val="a5"/>
        <w:spacing w:line="276" w:lineRule="auto"/>
        <w:ind w:left="0" w:firstLine="0"/>
        <w:rPr>
          <w:sz w:val="24"/>
          <w:szCs w:val="24"/>
        </w:rPr>
      </w:pPr>
      <w:r w:rsidRPr="00CC6391">
        <w:rPr>
          <w:sz w:val="24"/>
          <w:szCs w:val="24"/>
        </w:rPr>
        <w:t xml:space="preserve"> В любом случае Участник должен иметь в виду что:</w:t>
      </w:r>
    </w:p>
    <w:p w:rsidR="00366DA1" w:rsidRPr="00CC6391" w:rsidRDefault="00366DA1" w:rsidP="00366DA1">
      <w:pPr>
        <w:pStyle w:val="a6"/>
        <w:tabs>
          <w:tab w:val="clear" w:pos="1701"/>
          <w:tab w:val="num" w:pos="1134"/>
        </w:tabs>
        <w:spacing w:line="276" w:lineRule="auto"/>
        <w:ind w:left="0" w:firstLine="0"/>
        <w:rPr>
          <w:sz w:val="24"/>
          <w:szCs w:val="24"/>
        </w:rPr>
      </w:pPr>
      <w:r w:rsidRPr="00CC6391">
        <w:rPr>
          <w:sz w:val="24"/>
          <w:szCs w:val="24"/>
        </w:rPr>
        <w:t xml:space="preserve"> 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366DA1" w:rsidP="00366DA1">
      <w:pPr>
        <w:spacing w:line="240" w:lineRule="auto"/>
        <w:ind w:firstLine="0"/>
        <w:jc w:val="left"/>
        <w:rPr>
          <w:sz w:val="24"/>
          <w:szCs w:val="24"/>
        </w:rPr>
      </w:pPr>
      <w:r w:rsidRPr="00CC6391">
        <w:rPr>
          <w:sz w:val="24"/>
          <w:szCs w:val="24"/>
        </w:rPr>
        <w:t xml:space="preserve"> 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r w:rsidR="00B620AF" w:rsidRPr="00CC6391">
        <w:rPr>
          <w:sz w:val="24"/>
          <w:szCs w:val="24"/>
        </w:rPr>
        <w:t>.</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F8340D">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sidRPr="00B73986">
        <w:rPr>
          <w:b/>
          <w:color w:val="000000"/>
          <w:sz w:val="24"/>
          <w:szCs w:val="24"/>
        </w:rPr>
        <w:t>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366DA1" w:rsidRDefault="00366DA1" w:rsidP="00B73986">
      <w:pPr>
        <w:tabs>
          <w:tab w:val="num" w:pos="0"/>
        </w:tabs>
        <w:spacing w:line="276" w:lineRule="auto"/>
        <w:ind w:firstLine="0"/>
        <w:rPr>
          <w:b/>
          <w:color w:val="000000"/>
          <w:sz w:val="24"/>
          <w:szCs w:val="24"/>
        </w:rPr>
      </w:pPr>
    </w:p>
    <w:p w:rsidR="00B73986" w:rsidRPr="00B73986" w:rsidRDefault="00B73986" w:rsidP="00B73986">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Pr>
          <w:b/>
          <w:color w:val="000000"/>
          <w:sz w:val="24"/>
          <w:szCs w:val="24"/>
        </w:rPr>
        <w:t>2</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73986" w:rsidRPr="00CC6391" w:rsidTr="0063020F">
        <w:trPr>
          <w:cantSplit/>
        </w:trPr>
        <w:tc>
          <w:tcPr>
            <w:tcW w:w="828"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sidR="00EA5779">
              <w:rPr>
                <w:sz w:val="24"/>
                <w:szCs w:val="24"/>
              </w:rPr>
              <w:t>услуг</w:t>
            </w:r>
          </w:p>
        </w:tc>
        <w:tc>
          <w:tcPr>
            <w:tcW w:w="3292" w:type="dxa"/>
            <w:gridSpan w:val="2"/>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73986" w:rsidRPr="00CC6391" w:rsidTr="0063020F">
        <w:trPr>
          <w:cantSplit/>
        </w:trPr>
        <w:tc>
          <w:tcPr>
            <w:tcW w:w="828" w:type="dxa"/>
            <w:vMerge/>
          </w:tcPr>
          <w:p w:rsidR="00B73986" w:rsidRPr="00CC6391" w:rsidRDefault="00B73986" w:rsidP="0063020F">
            <w:pPr>
              <w:pStyle w:val="af8"/>
              <w:tabs>
                <w:tab w:val="num" w:pos="0"/>
              </w:tabs>
              <w:spacing w:before="0" w:after="0" w:line="276" w:lineRule="auto"/>
              <w:ind w:left="0"/>
              <w:rPr>
                <w:sz w:val="24"/>
                <w:szCs w:val="24"/>
              </w:rPr>
            </w:pPr>
          </w:p>
        </w:tc>
        <w:tc>
          <w:tcPr>
            <w:tcW w:w="2520" w:type="dxa"/>
            <w:vMerge/>
          </w:tcPr>
          <w:p w:rsidR="00B73986" w:rsidRPr="00CC6391" w:rsidRDefault="00B73986" w:rsidP="0063020F">
            <w:pPr>
              <w:pStyle w:val="af8"/>
              <w:tabs>
                <w:tab w:val="num" w:pos="0"/>
              </w:tabs>
              <w:spacing w:before="0" w:after="0" w:line="276" w:lineRule="auto"/>
              <w:ind w:left="0"/>
              <w:rPr>
                <w:sz w:val="24"/>
                <w:szCs w:val="24"/>
              </w:rPr>
            </w:pPr>
          </w:p>
        </w:tc>
        <w:tc>
          <w:tcPr>
            <w:tcW w:w="1970" w:type="dxa"/>
            <w:vMerge/>
          </w:tcPr>
          <w:p w:rsidR="00B73986" w:rsidRPr="00CC6391" w:rsidRDefault="00B73986" w:rsidP="0063020F">
            <w:pPr>
              <w:pStyle w:val="af8"/>
              <w:tabs>
                <w:tab w:val="num" w:pos="0"/>
              </w:tabs>
              <w:spacing w:before="0" w:after="0" w:line="276" w:lineRule="auto"/>
              <w:ind w:left="0"/>
              <w:rPr>
                <w:sz w:val="24"/>
                <w:szCs w:val="24"/>
              </w:rPr>
            </w:pPr>
          </w:p>
        </w:tc>
        <w:tc>
          <w:tcPr>
            <w:tcW w:w="1713" w:type="dxa"/>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73986" w:rsidRPr="00CC6391" w:rsidRDefault="00B73986" w:rsidP="0063020F">
            <w:pPr>
              <w:pStyle w:val="af8"/>
              <w:tabs>
                <w:tab w:val="num" w:pos="0"/>
              </w:tabs>
              <w:spacing w:before="0" w:after="0" w:line="276" w:lineRule="auto"/>
              <w:ind w:left="0"/>
              <w:rPr>
                <w:sz w:val="24"/>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5318" w:type="dxa"/>
            <w:gridSpan w:val="3"/>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73986" w:rsidRPr="00CC6391" w:rsidRDefault="00B73986" w:rsidP="0063020F">
            <w:pPr>
              <w:pStyle w:val="afb"/>
              <w:tabs>
                <w:tab w:val="num" w:pos="0"/>
              </w:tabs>
              <w:spacing w:before="0" w:after="0" w:line="276" w:lineRule="auto"/>
              <w:ind w:left="0"/>
              <w:jc w:val="center"/>
              <w:rPr>
                <w:b/>
                <w:szCs w:val="24"/>
              </w:rPr>
            </w:pP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100%</w:t>
            </w: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366DA1" w:rsidRDefault="00366DA1">
      <w:pPr>
        <w:spacing w:line="240" w:lineRule="auto"/>
        <w:ind w:firstLine="0"/>
        <w:jc w:val="left"/>
        <w:rPr>
          <w:b/>
          <w:color w:val="000000"/>
          <w:sz w:val="24"/>
          <w:szCs w:val="24"/>
        </w:rPr>
      </w:pPr>
      <w:r>
        <w:rPr>
          <w:b/>
          <w:color w:val="000000"/>
          <w:sz w:val="24"/>
          <w:szCs w:val="24"/>
        </w:rPr>
        <w:br w:type="page"/>
      </w:r>
    </w:p>
    <w:p w:rsidR="00366DA1" w:rsidRPr="00B73986" w:rsidRDefault="00366DA1" w:rsidP="00366DA1">
      <w:pPr>
        <w:tabs>
          <w:tab w:val="num" w:pos="0"/>
        </w:tabs>
        <w:spacing w:line="276" w:lineRule="auto"/>
        <w:ind w:firstLine="0"/>
        <w:rPr>
          <w:b/>
          <w:color w:val="000000"/>
          <w:sz w:val="24"/>
          <w:szCs w:val="24"/>
        </w:rPr>
      </w:pPr>
      <w:r w:rsidRPr="00B73986">
        <w:rPr>
          <w:b/>
          <w:color w:val="000000"/>
          <w:sz w:val="24"/>
          <w:szCs w:val="24"/>
        </w:rPr>
        <w:t>Лот №</w:t>
      </w:r>
      <w:r>
        <w:rPr>
          <w:b/>
          <w:color w:val="000000"/>
          <w:sz w:val="24"/>
          <w:szCs w:val="24"/>
        </w:rPr>
        <w:t xml:space="preserve"> 3</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366DA1" w:rsidRPr="00CC6391" w:rsidTr="002F1F18">
        <w:trPr>
          <w:cantSplit/>
        </w:trPr>
        <w:tc>
          <w:tcPr>
            <w:tcW w:w="828" w:type="dxa"/>
            <w:vMerge w:val="restart"/>
          </w:tcPr>
          <w:p w:rsidR="00366DA1" w:rsidRPr="00CC6391" w:rsidRDefault="00366DA1" w:rsidP="002F1F18">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366DA1" w:rsidRPr="00CC6391" w:rsidRDefault="00366DA1" w:rsidP="002F1F18">
            <w:pPr>
              <w:pStyle w:val="af8"/>
              <w:tabs>
                <w:tab w:val="num" w:pos="0"/>
              </w:tabs>
              <w:spacing w:before="0" w:after="0" w:line="276" w:lineRule="auto"/>
              <w:ind w:left="0"/>
              <w:rPr>
                <w:sz w:val="24"/>
                <w:szCs w:val="24"/>
              </w:rPr>
            </w:pPr>
            <w:r w:rsidRPr="00CC6391">
              <w:rPr>
                <w:sz w:val="24"/>
                <w:szCs w:val="24"/>
              </w:rPr>
              <w:t xml:space="preserve">Наименование </w:t>
            </w:r>
            <w:r>
              <w:rPr>
                <w:sz w:val="24"/>
                <w:szCs w:val="24"/>
              </w:rPr>
              <w:t>услуг</w:t>
            </w:r>
          </w:p>
        </w:tc>
        <w:tc>
          <w:tcPr>
            <w:tcW w:w="1970" w:type="dxa"/>
            <w:vMerge w:val="restart"/>
          </w:tcPr>
          <w:p w:rsidR="00366DA1" w:rsidRPr="00CC6391" w:rsidRDefault="00366DA1" w:rsidP="002F1F18">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Pr>
                <w:sz w:val="24"/>
                <w:szCs w:val="24"/>
              </w:rPr>
              <w:t>услуг</w:t>
            </w:r>
          </w:p>
        </w:tc>
        <w:tc>
          <w:tcPr>
            <w:tcW w:w="3292" w:type="dxa"/>
            <w:gridSpan w:val="2"/>
          </w:tcPr>
          <w:p w:rsidR="00366DA1" w:rsidRPr="00CC6391" w:rsidRDefault="00366DA1" w:rsidP="002F1F18">
            <w:pPr>
              <w:pStyle w:val="af8"/>
              <w:tabs>
                <w:tab w:val="num" w:pos="0"/>
              </w:tabs>
              <w:spacing w:before="0" w:after="0" w:line="276" w:lineRule="auto"/>
              <w:ind w:left="0"/>
              <w:rPr>
                <w:sz w:val="24"/>
                <w:szCs w:val="24"/>
              </w:rPr>
            </w:pPr>
            <w:r w:rsidRPr="00CC6391">
              <w:rPr>
                <w:sz w:val="24"/>
                <w:szCs w:val="24"/>
              </w:rPr>
              <w:t xml:space="preserve">Стоимость </w:t>
            </w:r>
            <w:r>
              <w:rPr>
                <w:sz w:val="24"/>
                <w:szCs w:val="24"/>
              </w:rPr>
              <w:t>услуг</w:t>
            </w:r>
          </w:p>
        </w:tc>
        <w:tc>
          <w:tcPr>
            <w:tcW w:w="1579" w:type="dxa"/>
            <w:vMerge w:val="restart"/>
          </w:tcPr>
          <w:p w:rsidR="00366DA1" w:rsidRPr="00CC6391" w:rsidRDefault="00366DA1" w:rsidP="002F1F18">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366DA1" w:rsidRPr="00CC6391" w:rsidTr="002F1F18">
        <w:trPr>
          <w:cantSplit/>
        </w:trPr>
        <w:tc>
          <w:tcPr>
            <w:tcW w:w="828" w:type="dxa"/>
            <w:vMerge/>
          </w:tcPr>
          <w:p w:rsidR="00366DA1" w:rsidRPr="00CC6391" w:rsidRDefault="00366DA1" w:rsidP="002F1F18">
            <w:pPr>
              <w:pStyle w:val="af8"/>
              <w:tabs>
                <w:tab w:val="num" w:pos="0"/>
              </w:tabs>
              <w:spacing w:before="0" w:after="0" w:line="276" w:lineRule="auto"/>
              <w:ind w:left="0"/>
              <w:rPr>
                <w:sz w:val="24"/>
                <w:szCs w:val="24"/>
              </w:rPr>
            </w:pPr>
          </w:p>
        </w:tc>
        <w:tc>
          <w:tcPr>
            <w:tcW w:w="2520" w:type="dxa"/>
            <w:vMerge/>
          </w:tcPr>
          <w:p w:rsidR="00366DA1" w:rsidRPr="00CC6391" w:rsidRDefault="00366DA1" w:rsidP="002F1F18">
            <w:pPr>
              <w:pStyle w:val="af8"/>
              <w:tabs>
                <w:tab w:val="num" w:pos="0"/>
              </w:tabs>
              <w:spacing w:before="0" w:after="0" w:line="276" w:lineRule="auto"/>
              <w:ind w:left="0"/>
              <w:rPr>
                <w:sz w:val="24"/>
                <w:szCs w:val="24"/>
              </w:rPr>
            </w:pPr>
          </w:p>
        </w:tc>
        <w:tc>
          <w:tcPr>
            <w:tcW w:w="1970" w:type="dxa"/>
            <w:vMerge/>
          </w:tcPr>
          <w:p w:rsidR="00366DA1" w:rsidRPr="00CC6391" w:rsidRDefault="00366DA1" w:rsidP="002F1F18">
            <w:pPr>
              <w:pStyle w:val="af8"/>
              <w:tabs>
                <w:tab w:val="num" w:pos="0"/>
              </w:tabs>
              <w:spacing w:before="0" w:after="0" w:line="276" w:lineRule="auto"/>
              <w:ind w:left="0"/>
              <w:rPr>
                <w:sz w:val="24"/>
                <w:szCs w:val="24"/>
              </w:rPr>
            </w:pPr>
          </w:p>
        </w:tc>
        <w:tc>
          <w:tcPr>
            <w:tcW w:w="1713" w:type="dxa"/>
          </w:tcPr>
          <w:p w:rsidR="00366DA1" w:rsidRPr="00CC6391" w:rsidRDefault="00366DA1" w:rsidP="002F1F18">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366DA1" w:rsidRPr="00CC6391" w:rsidRDefault="00366DA1" w:rsidP="002F1F18">
            <w:pPr>
              <w:pStyle w:val="af8"/>
              <w:tabs>
                <w:tab w:val="num" w:pos="0"/>
              </w:tabs>
              <w:spacing w:before="0" w:after="0" w:line="276" w:lineRule="auto"/>
              <w:ind w:left="0"/>
              <w:rPr>
                <w:sz w:val="24"/>
                <w:szCs w:val="24"/>
              </w:rPr>
            </w:pPr>
            <w:r w:rsidRPr="00CC6391">
              <w:rPr>
                <w:sz w:val="24"/>
                <w:szCs w:val="24"/>
              </w:rPr>
              <w:t xml:space="preserve">в % от общей стоимости </w:t>
            </w:r>
            <w:r>
              <w:rPr>
                <w:sz w:val="24"/>
                <w:szCs w:val="24"/>
              </w:rPr>
              <w:t>услуг</w:t>
            </w:r>
          </w:p>
        </w:tc>
        <w:tc>
          <w:tcPr>
            <w:tcW w:w="1579" w:type="dxa"/>
            <w:vMerge/>
          </w:tcPr>
          <w:p w:rsidR="00366DA1" w:rsidRPr="00CC6391" w:rsidRDefault="00366DA1" w:rsidP="002F1F18">
            <w:pPr>
              <w:pStyle w:val="af8"/>
              <w:tabs>
                <w:tab w:val="num" w:pos="0"/>
              </w:tabs>
              <w:spacing w:before="0" w:after="0" w:line="276" w:lineRule="auto"/>
              <w:ind w:left="0"/>
              <w:rPr>
                <w:sz w:val="24"/>
                <w:szCs w:val="24"/>
              </w:rPr>
            </w:pPr>
          </w:p>
        </w:tc>
      </w:tr>
      <w:tr w:rsidR="00366DA1" w:rsidRPr="00CC6391" w:rsidTr="002F1F18">
        <w:tc>
          <w:tcPr>
            <w:tcW w:w="828" w:type="dxa"/>
          </w:tcPr>
          <w:p w:rsidR="00366DA1" w:rsidRPr="00CC6391" w:rsidRDefault="00366DA1" w:rsidP="002F1F18">
            <w:pPr>
              <w:pStyle w:val="afb"/>
              <w:numPr>
                <w:ilvl w:val="0"/>
                <w:numId w:val="21"/>
              </w:numPr>
              <w:spacing w:before="0" w:after="0" w:line="276" w:lineRule="auto"/>
              <w:ind w:left="0"/>
              <w:rPr>
                <w:color w:val="000000"/>
                <w:szCs w:val="24"/>
              </w:rPr>
            </w:pPr>
          </w:p>
        </w:tc>
        <w:tc>
          <w:tcPr>
            <w:tcW w:w="2520" w:type="dxa"/>
          </w:tcPr>
          <w:p w:rsidR="00366DA1" w:rsidRPr="00CC6391" w:rsidRDefault="00366DA1" w:rsidP="002F1F18">
            <w:pPr>
              <w:pStyle w:val="afb"/>
              <w:tabs>
                <w:tab w:val="num" w:pos="0"/>
              </w:tabs>
              <w:spacing w:before="0" w:after="0" w:line="276" w:lineRule="auto"/>
              <w:ind w:left="0"/>
              <w:rPr>
                <w:szCs w:val="24"/>
              </w:rPr>
            </w:pPr>
          </w:p>
        </w:tc>
        <w:tc>
          <w:tcPr>
            <w:tcW w:w="1970" w:type="dxa"/>
          </w:tcPr>
          <w:p w:rsidR="00366DA1" w:rsidRPr="00CC6391" w:rsidRDefault="00366DA1" w:rsidP="002F1F18">
            <w:pPr>
              <w:pStyle w:val="afb"/>
              <w:tabs>
                <w:tab w:val="num" w:pos="0"/>
              </w:tabs>
              <w:spacing w:before="0" w:after="0" w:line="276" w:lineRule="auto"/>
              <w:ind w:left="0"/>
              <w:rPr>
                <w:szCs w:val="24"/>
              </w:rPr>
            </w:pPr>
          </w:p>
        </w:tc>
        <w:tc>
          <w:tcPr>
            <w:tcW w:w="1713"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r>
      <w:tr w:rsidR="00366DA1" w:rsidRPr="00CC6391" w:rsidTr="002F1F18">
        <w:tc>
          <w:tcPr>
            <w:tcW w:w="828" w:type="dxa"/>
          </w:tcPr>
          <w:p w:rsidR="00366DA1" w:rsidRPr="00CC6391" w:rsidRDefault="00366DA1" w:rsidP="002F1F18">
            <w:pPr>
              <w:pStyle w:val="afb"/>
              <w:numPr>
                <w:ilvl w:val="0"/>
                <w:numId w:val="21"/>
              </w:numPr>
              <w:spacing w:before="0" w:after="0" w:line="276" w:lineRule="auto"/>
              <w:ind w:left="0"/>
              <w:rPr>
                <w:color w:val="000000"/>
                <w:szCs w:val="24"/>
              </w:rPr>
            </w:pPr>
          </w:p>
        </w:tc>
        <w:tc>
          <w:tcPr>
            <w:tcW w:w="2520" w:type="dxa"/>
          </w:tcPr>
          <w:p w:rsidR="00366DA1" w:rsidRPr="00CC6391" w:rsidRDefault="00366DA1" w:rsidP="002F1F18">
            <w:pPr>
              <w:pStyle w:val="afb"/>
              <w:tabs>
                <w:tab w:val="num" w:pos="0"/>
              </w:tabs>
              <w:spacing w:before="0" w:after="0" w:line="276" w:lineRule="auto"/>
              <w:ind w:left="0"/>
              <w:rPr>
                <w:szCs w:val="24"/>
              </w:rPr>
            </w:pPr>
          </w:p>
        </w:tc>
        <w:tc>
          <w:tcPr>
            <w:tcW w:w="1970" w:type="dxa"/>
          </w:tcPr>
          <w:p w:rsidR="00366DA1" w:rsidRPr="00CC6391" w:rsidRDefault="00366DA1" w:rsidP="002F1F18">
            <w:pPr>
              <w:pStyle w:val="afb"/>
              <w:tabs>
                <w:tab w:val="num" w:pos="0"/>
              </w:tabs>
              <w:spacing w:before="0" w:after="0" w:line="276" w:lineRule="auto"/>
              <w:ind w:left="0"/>
              <w:rPr>
                <w:szCs w:val="24"/>
              </w:rPr>
            </w:pPr>
          </w:p>
        </w:tc>
        <w:tc>
          <w:tcPr>
            <w:tcW w:w="1713"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r>
      <w:tr w:rsidR="00366DA1" w:rsidRPr="00CC6391" w:rsidTr="002F1F18">
        <w:tc>
          <w:tcPr>
            <w:tcW w:w="828" w:type="dxa"/>
          </w:tcPr>
          <w:p w:rsidR="00366DA1" w:rsidRPr="00CC6391" w:rsidRDefault="00366DA1" w:rsidP="002F1F18">
            <w:pPr>
              <w:pStyle w:val="afb"/>
              <w:numPr>
                <w:ilvl w:val="0"/>
                <w:numId w:val="21"/>
              </w:numPr>
              <w:spacing w:before="0" w:after="0" w:line="276" w:lineRule="auto"/>
              <w:ind w:left="0"/>
              <w:rPr>
                <w:color w:val="000000"/>
                <w:szCs w:val="24"/>
              </w:rPr>
            </w:pPr>
          </w:p>
        </w:tc>
        <w:tc>
          <w:tcPr>
            <w:tcW w:w="2520" w:type="dxa"/>
          </w:tcPr>
          <w:p w:rsidR="00366DA1" w:rsidRPr="00CC6391" w:rsidRDefault="00366DA1" w:rsidP="002F1F18">
            <w:pPr>
              <w:pStyle w:val="afb"/>
              <w:tabs>
                <w:tab w:val="num" w:pos="0"/>
              </w:tabs>
              <w:spacing w:before="0" w:after="0" w:line="276" w:lineRule="auto"/>
              <w:ind w:left="0"/>
              <w:rPr>
                <w:szCs w:val="24"/>
              </w:rPr>
            </w:pPr>
          </w:p>
        </w:tc>
        <w:tc>
          <w:tcPr>
            <w:tcW w:w="1970" w:type="dxa"/>
          </w:tcPr>
          <w:p w:rsidR="00366DA1" w:rsidRPr="00CC6391" w:rsidRDefault="00366DA1" w:rsidP="002F1F18">
            <w:pPr>
              <w:pStyle w:val="afb"/>
              <w:tabs>
                <w:tab w:val="num" w:pos="0"/>
              </w:tabs>
              <w:spacing w:before="0" w:after="0" w:line="276" w:lineRule="auto"/>
              <w:ind w:left="0"/>
              <w:rPr>
                <w:szCs w:val="24"/>
              </w:rPr>
            </w:pPr>
          </w:p>
        </w:tc>
        <w:tc>
          <w:tcPr>
            <w:tcW w:w="1713"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r>
      <w:tr w:rsidR="00366DA1" w:rsidRPr="00CC6391" w:rsidTr="002F1F18">
        <w:tc>
          <w:tcPr>
            <w:tcW w:w="828" w:type="dxa"/>
          </w:tcPr>
          <w:p w:rsidR="00366DA1" w:rsidRPr="00CC6391" w:rsidRDefault="00366DA1" w:rsidP="002F1F18">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366DA1" w:rsidRPr="00CC6391" w:rsidRDefault="00366DA1" w:rsidP="002F1F18">
            <w:pPr>
              <w:pStyle w:val="afb"/>
              <w:tabs>
                <w:tab w:val="num" w:pos="0"/>
              </w:tabs>
              <w:spacing w:before="0" w:after="0" w:line="276" w:lineRule="auto"/>
              <w:ind w:left="0"/>
              <w:rPr>
                <w:szCs w:val="24"/>
              </w:rPr>
            </w:pPr>
          </w:p>
        </w:tc>
        <w:tc>
          <w:tcPr>
            <w:tcW w:w="1970" w:type="dxa"/>
          </w:tcPr>
          <w:p w:rsidR="00366DA1" w:rsidRPr="00CC6391" w:rsidRDefault="00366DA1" w:rsidP="002F1F18">
            <w:pPr>
              <w:pStyle w:val="afb"/>
              <w:tabs>
                <w:tab w:val="num" w:pos="0"/>
              </w:tabs>
              <w:spacing w:before="0" w:after="0" w:line="276" w:lineRule="auto"/>
              <w:ind w:left="0"/>
              <w:rPr>
                <w:szCs w:val="24"/>
              </w:rPr>
            </w:pPr>
          </w:p>
        </w:tc>
        <w:tc>
          <w:tcPr>
            <w:tcW w:w="1713"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c>
          <w:tcPr>
            <w:tcW w:w="1579" w:type="dxa"/>
          </w:tcPr>
          <w:p w:rsidR="00366DA1" w:rsidRPr="00CC6391" w:rsidRDefault="00366DA1" w:rsidP="002F1F18">
            <w:pPr>
              <w:pStyle w:val="afb"/>
              <w:tabs>
                <w:tab w:val="num" w:pos="0"/>
              </w:tabs>
              <w:spacing w:before="0" w:after="0" w:line="276" w:lineRule="auto"/>
              <w:ind w:left="0"/>
              <w:rPr>
                <w:szCs w:val="24"/>
              </w:rPr>
            </w:pPr>
          </w:p>
        </w:tc>
      </w:tr>
      <w:tr w:rsidR="00366DA1" w:rsidRPr="00CC6391" w:rsidTr="002F1F18">
        <w:tc>
          <w:tcPr>
            <w:tcW w:w="5318" w:type="dxa"/>
            <w:gridSpan w:val="3"/>
          </w:tcPr>
          <w:p w:rsidR="00366DA1" w:rsidRPr="00CC6391" w:rsidRDefault="00366DA1" w:rsidP="002F1F18">
            <w:pPr>
              <w:pStyle w:val="afb"/>
              <w:tabs>
                <w:tab w:val="num" w:pos="0"/>
              </w:tabs>
              <w:spacing w:before="0" w:after="0" w:line="276" w:lineRule="auto"/>
              <w:ind w:left="0"/>
              <w:jc w:val="center"/>
              <w:rPr>
                <w:b/>
                <w:szCs w:val="24"/>
              </w:rPr>
            </w:pPr>
            <w:r w:rsidRPr="00CC6391">
              <w:rPr>
                <w:b/>
                <w:szCs w:val="24"/>
              </w:rPr>
              <w:t>ИТОГО</w:t>
            </w:r>
          </w:p>
        </w:tc>
        <w:tc>
          <w:tcPr>
            <w:tcW w:w="1713" w:type="dxa"/>
          </w:tcPr>
          <w:p w:rsidR="00366DA1" w:rsidRPr="00CC6391" w:rsidRDefault="00366DA1" w:rsidP="002F1F18">
            <w:pPr>
              <w:pStyle w:val="afb"/>
              <w:tabs>
                <w:tab w:val="num" w:pos="0"/>
              </w:tabs>
              <w:spacing w:before="0" w:after="0" w:line="276" w:lineRule="auto"/>
              <w:ind w:left="0"/>
              <w:jc w:val="center"/>
              <w:rPr>
                <w:b/>
                <w:szCs w:val="24"/>
              </w:rPr>
            </w:pPr>
          </w:p>
        </w:tc>
        <w:tc>
          <w:tcPr>
            <w:tcW w:w="1579" w:type="dxa"/>
          </w:tcPr>
          <w:p w:rsidR="00366DA1" w:rsidRPr="00CC6391" w:rsidRDefault="00366DA1" w:rsidP="002F1F18">
            <w:pPr>
              <w:pStyle w:val="afb"/>
              <w:tabs>
                <w:tab w:val="num" w:pos="0"/>
              </w:tabs>
              <w:spacing w:before="0" w:after="0" w:line="276" w:lineRule="auto"/>
              <w:ind w:left="0"/>
              <w:jc w:val="center"/>
              <w:rPr>
                <w:b/>
                <w:szCs w:val="24"/>
              </w:rPr>
            </w:pPr>
            <w:r w:rsidRPr="00CC6391">
              <w:rPr>
                <w:b/>
                <w:szCs w:val="24"/>
              </w:rPr>
              <w:t>100%</w:t>
            </w:r>
          </w:p>
        </w:tc>
        <w:tc>
          <w:tcPr>
            <w:tcW w:w="1579" w:type="dxa"/>
          </w:tcPr>
          <w:p w:rsidR="00366DA1" w:rsidRPr="00CC6391" w:rsidRDefault="00366DA1" w:rsidP="002F1F18">
            <w:pPr>
              <w:pStyle w:val="afb"/>
              <w:tabs>
                <w:tab w:val="num" w:pos="0"/>
              </w:tabs>
              <w:spacing w:before="0" w:after="0" w:line="276" w:lineRule="auto"/>
              <w:ind w:left="0"/>
              <w:jc w:val="center"/>
              <w:rPr>
                <w:b/>
                <w:szCs w:val="24"/>
              </w:rPr>
            </w:pPr>
            <w:r w:rsidRPr="00CC6391">
              <w:rPr>
                <w:b/>
                <w:szCs w:val="24"/>
              </w:rPr>
              <w:t>Х</w:t>
            </w:r>
          </w:p>
        </w:tc>
      </w:tr>
    </w:tbl>
    <w:p w:rsidR="00366DA1" w:rsidRDefault="00366DA1" w:rsidP="00D639A9">
      <w:pPr>
        <w:tabs>
          <w:tab w:val="num" w:pos="0"/>
        </w:tabs>
        <w:spacing w:line="276" w:lineRule="auto"/>
        <w:ind w:firstLine="0"/>
        <w:rPr>
          <w:color w:val="000000"/>
          <w:sz w:val="24"/>
          <w:szCs w:val="24"/>
        </w:rPr>
      </w:pPr>
    </w:p>
    <w:p w:rsidR="00366DA1" w:rsidRDefault="00366DA1" w:rsidP="00D639A9">
      <w:pPr>
        <w:tabs>
          <w:tab w:val="num" w:pos="0"/>
        </w:tabs>
        <w:spacing w:line="276" w:lineRule="auto"/>
        <w:ind w:firstLine="0"/>
        <w:rPr>
          <w:color w:val="000000"/>
          <w:sz w:val="24"/>
          <w:szCs w:val="24"/>
        </w:rPr>
      </w:pPr>
    </w:p>
    <w:p w:rsidR="00366DA1" w:rsidRDefault="00366DA1" w:rsidP="00D639A9">
      <w:pPr>
        <w:tabs>
          <w:tab w:val="num" w:pos="0"/>
        </w:tabs>
        <w:spacing w:line="276" w:lineRule="auto"/>
        <w:ind w:firstLine="0"/>
        <w:rPr>
          <w:color w:val="000000"/>
          <w:sz w:val="24"/>
          <w:szCs w:val="24"/>
        </w:rPr>
      </w:pPr>
    </w:p>
    <w:p w:rsidR="00366DA1" w:rsidRDefault="00366DA1"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F8340D">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p w:rsidR="0063020F" w:rsidRDefault="0063020F" w:rsidP="006173D7">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1:</w:t>
      </w:r>
    </w:p>
    <w:p w:rsidR="0063020F" w:rsidRPr="0063020F" w:rsidRDefault="0063020F" w:rsidP="006173D7">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2:</w:t>
      </w:r>
    </w:p>
    <w:p w:rsidR="0063020F" w:rsidRPr="0063020F" w:rsidRDefault="0063020F" w:rsidP="0063020F">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63020F" w:rsidRPr="00CC6391" w:rsidTr="0063020F">
        <w:trPr>
          <w:cantSplit/>
        </w:trPr>
        <w:tc>
          <w:tcPr>
            <w:tcW w:w="822" w:type="dxa"/>
            <w:vMerge w:val="restart"/>
          </w:tcPr>
          <w:p w:rsidR="0063020F" w:rsidRPr="00CC6391" w:rsidRDefault="0063020F" w:rsidP="0063020F">
            <w:pPr>
              <w:pStyle w:val="af8"/>
              <w:spacing w:before="0" w:after="0" w:line="276" w:lineRule="auto"/>
              <w:rPr>
                <w:sz w:val="24"/>
                <w:szCs w:val="24"/>
              </w:rPr>
            </w:pPr>
            <w:r w:rsidRPr="00CC6391">
              <w:rPr>
                <w:sz w:val="24"/>
                <w:szCs w:val="24"/>
              </w:rPr>
              <w:t>№ п/п</w:t>
            </w:r>
          </w:p>
        </w:tc>
        <w:tc>
          <w:tcPr>
            <w:tcW w:w="2706"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w:t>
            </w:r>
          </w:p>
        </w:tc>
        <w:tc>
          <w:tcPr>
            <w:tcW w:w="1967"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63020F" w:rsidRPr="00CC6391" w:rsidRDefault="0063020F" w:rsidP="0063020F">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(начало и окончание) </w:t>
            </w:r>
          </w:p>
        </w:tc>
      </w:tr>
      <w:tr w:rsidR="0063020F" w:rsidRPr="00CC6391" w:rsidTr="0063020F">
        <w:trPr>
          <w:cantSplit/>
        </w:trPr>
        <w:tc>
          <w:tcPr>
            <w:tcW w:w="822" w:type="dxa"/>
            <w:vMerge/>
          </w:tcPr>
          <w:p w:rsidR="0063020F" w:rsidRPr="00CC6391" w:rsidRDefault="0063020F" w:rsidP="0063020F">
            <w:pPr>
              <w:pStyle w:val="af8"/>
              <w:spacing w:before="0" w:after="0" w:line="276" w:lineRule="auto"/>
              <w:rPr>
                <w:sz w:val="24"/>
                <w:szCs w:val="24"/>
              </w:rPr>
            </w:pPr>
          </w:p>
        </w:tc>
        <w:tc>
          <w:tcPr>
            <w:tcW w:w="2706" w:type="dxa"/>
            <w:vMerge/>
          </w:tcPr>
          <w:p w:rsidR="0063020F" w:rsidRPr="00CC6391" w:rsidRDefault="0063020F" w:rsidP="0063020F">
            <w:pPr>
              <w:pStyle w:val="af8"/>
              <w:spacing w:before="0" w:after="0" w:line="276" w:lineRule="auto"/>
              <w:rPr>
                <w:sz w:val="24"/>
                <w:szCs w:val="24"/>
              </w:rPr>
            </w:pPr>
          </w:p>
        </w:tc>
        <w:tc>
          <w:tcPr>
            <w:tcW w:w="1967" w:type="dxa"/>
            <w:vMerge/>
          </w:tcPr>
          <w:p w:rsidR="0063020F" w:rsidRPr="00CC6391" w:rsidRDefault="0063020F" w:rsidP="0063020F">
            <w:pPr>
              <w:pStyle w:val="af8"/>
              <w:spacing w:before="0" w:after="0" w:line="276" w:lineRule="auto"/>
              <w:rPr>
                <w:sz w:val="24"/>
                <w:szCs w:val="24"/>
              </w:rPr>
            </w:pPr>
          </w:p>
        </w:tc>
        <w:tc>
          <w:tcPr>
            <w:tcW w:w="1708" w:type="dxa"/>
          </w:tcPr>
          <w:p w:rsidR="0063020F" w:rsidRPr="00CC6391" w:rsidRDefault="0063020F" w:rsidP="0063020F">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63020F" w:rsidRPr="00CC6391" w:rsidRDefault="0063020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63020F" w:rsidRPr="00CC6391" w:rsidRDefault="0063020F" w:rsidP="0063020F">
            <w:pPr>
              <w:pStyle w:val="af8"/>
              <w:spacing w:before="0" w:after="0" w:line="276" w:lineRule="auto"/>
              <w:rPr>
                <w:sz w:val="24"/>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поставка товара</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выполнение 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B71A6A">
            <w:pPr>
              <w:pStyle w:val="afb"/>
              <w:spacing w:before="0" w:after="0" w:line="276" w:lineRule="auto"/>
              <w:ind w:left="0"/>
              <w:rPr>
                <w:i/>
                <w:szCs w:val="24"/>
              </w:rPr>
            </w:pPr>
            <w:r w:rsidRPr="00CC6391">
              <w:rPr>
                <w:i/>
                <w:szCs w:val="24"/>
              </w:rPr>
              <w:t xml:space="preserve">Например: оказание </w:t>
            </w:r>
            <w:r w:rsidR="00B71A6A">
              <w:rPr>
                <w:i/>
                <w:szCs w:val="24"/>
              </w:rPr>
              <w:t>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spacing w:before="0" w:after="0" w:line="276" w:lineRule="auto"/>
              <w:ind w:left="0"/>
              <w:rPr>
                <w:color w:val="000000"/>
                <w:szCs w:val="24"/>
              </w:rPr>
            </w:pPr>
            <w:r w:rsidRPr="00CC6391">
              <w:rPr>
                <w:color w:val="000000"/>
                <w:szCs w:val="24"/>
              </w:rPr>
              <w:t>…</w:t>
            </w:r>
          </w:p>
        </w:tc>
        <w:tc>
          <w:tcPr>
            <w:tcW w:w="2706" w:type="dxa"/>
          </w:tcPr>
          <w:p w:rsidR="0063020F" w:rsidRPr="00CC6391" w:rsidRDefault="0063020F" w:rsidP="0063020F">
            <w:pPr>
              <w:pStyle w:val="afb"/>
              <w:spacing w:before="0" w:after="0" w:line="276" w:lineRule="auto"/>
              <w:rPr>
                <w:szCs w:val="24"/>
              </w:rPr>
            </w:pP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5495" w:type="dxa"/>
            <w:gridSpan w:val="3"/>
          </w:tcPr>
          <w:p w:rsidR="0063020F" w:rsidRPr="00CC6391" w:rsidRDefault="0063020F" w:rsidP="0063020F">
            <w:pPr>
              <w:pStyle w:val="afb"/>
              <w:spacing w:before="0" w:after="0" w:line="276" w:lineRule="auto"/>
              <w:rPr>
                <w:b/>
                <w:szCs w:val="24"/>
              </w:rPr>
            </w:pPr>
            <w:r w:rsidRPr="00CC6391">
              <w:rPr>
                <w:b/>
                <w:szCs w:val="24"/>
              </w:rPr>
              <w:t>ИТОГО:</w:t>
            </w:r>
          </w:p>
        </w:tc>
        <w:tc>
          <w:tcPr>
            <w:tcW w:w="1708" w:type="dxa"/>
          </w:tcPr>
          <w:p w:rsidR="0063020F" w:rsidRPr="00CC6391" w:rsidRDefault="0063020F" w:rsidP="0063020F">
            <w:pPr>
              <w:pStyle w:val="afb"/>
              <w:spacing w:before="0" w:after="0" w:line="276" w:lineRule="auto"/>
              <w:jc w:val="center"/>
              <w:rPr>
                <w:b/>
                <w:szCs w:val="24"/>
              </w:rPr>
            </w:pPr>
          </w:p>
        </w:tc>
        <w:tc>
          <w:tcPr>
            <w:tcW w:w="1581" w:type="dxa"/>
          </w:tcPr>
          <w:p w:rsidR="0063020F" w:rsidRPr="00CC6391" w:rsidRDefault="0063020F" w:rsidP="0063020F">
            <w:pPr>
              <w:pStyle w:val="afb"/>
              <w:spacing w:before="0" w:after="0" w:line="276" w:lineRule="auto"/>
              <w:jc w:val="center"/>
              <w:rPr>
                <w:b/>
                <w:szCs w:val="24"/>
              </w:rPr>
            </w:pPr>
            <w:r w:rsidRPr="00CC6391">
              <w:rPr>
                <w:b/>
                <w:szCs w:val="24"/>
              </w:rPr>
              <w:t>100%</w:t>
            </w:r>
          </w:p>
        </w:tc>
        <w:tc>
          <w:tcPr>
            <w:tcW w:w="1578" w:type="dxa"/>
          </w:tcPr>
          <w:p w:rsidR="0063020F" w:rsidRPr="00CC6391" w:rsidRDefault="0063020F" w:rsidP="0063020F">
            <w:pPr>
              <w:pStyle w:val="afb"/>
              <w:spacing w:before="0" w:after="0" w:line="276" w:lineRule="auto"/>
              <w:jc w:val="center"/>
              <w:rPr>
                <w:b/>
                <w:szCs w:val="24"/>
              </w:rPr>
            </w:pPr>
            <w:r w:rsidRPr="00CC6391">
              <w:rPr>
                <w:b/>
                <w:szCs w:val="24"/>
              </w:rPr>
              <w:t>Х</w:t>
            </w:r>
          </w:p>
        </w:tc>
      </w:tr>
    </w:tbl>
    <w:p w:rsidR="0063020F" w:rsidRDefault="0063020F" w:rsidP="0063020F">
      <w:pPr>
        <w:spacing w:line="276" w:lineRule="auto"/>
        <w:ind w:firstLine="0"/>
        <w:rPr>
          <w:color w:val="000000"/>
          <w:sz w:val="24"/>
          <w:szCs w:val="24"/>
        </w:rPr>
      </w:pPr>
    </w:p>
    <w:p w:rsidR="00EA5779" w:rsidRDefault="00EA5779" w:rsidP="006173D7">
      <w:pPr>
        <w:spacing w:line="276" w:lineRule="auto"/>
        <w:rPr>
          <w:color w:val="000000"/>
          <w:sz w:val="24"/>
          <w:szCs w:val="24"/>
        </w:rPr>
      </w:pPr>
    </w:p>
    <w:p w:rsidR="006A5AC4" w:rsidRDefault="006A5AC4" w:rsidP="006A5AC4">
      <w:pPr>
        <w:spacing w:line="276" w:lineRule="auto"/>
        <w:ind w:firstLine="0"/>
        <w:rPr>
          <w:b/>
          <w:color w:val="000000"/>
          <w:sz w:val="24"/>
          <w:szCs w:val="24"/>
        </w:rPr>
      </w:pPr>
      <w:r>
        <w:rPr>
          <w:b/>
          <w:color w:val="000000"/>
          <w:sz w:val="24"/>
          <w:szCs w:val="24"/>
        </w:rPr>
        <w:t xml:space="preserve">Лот № </w:t>
      </w:r>
      <w:r w:rsidR="00F608F5">
        <w:rPr>
          <w:b/>
          <w:color w:val="000000"/>
          <w:sz w:val="24"/>
          <w:szCs w:val="24"/>
        </w:rPr>
        <w:t>3</w:t>
      </w:r>
      <w:r>
        <w:rPr>
          <w:b/>
          <w:color w:val="000000"/>
          <w:sz w:val="24"/>
          <w:szCs w:val="24"/>
        </w:rPr>
        <w:t>:</w:t>
      </w:r>
    </w:p>
    <w:p w:rsidR="006A5AC4" w:rsidRPr="0063020F" w:rsidRDefault="006A5AC4" w:rsidP="006A5AC4">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6A5AC4" w:rsidRPr="00CC6391" w:rsidTr="002F1F18">
        <w:trPr>
          <w:cantSplit/>
        </w:trPr>
        <w:tc>
          <w:tcPr>
            <w:tcW w:w="822" w:type="dxa"/>
            <w:vMerge w:val="restart"/>
          </w:tcPr>
          <w:p w:rsidR="006A5AC4" w:rsidRPr="00CC6391" w:rsidRDefault="006A5AC4" w:rsidP="002F1F18">
            <w:pPr>
              <w:pStyle w:val="af8"/>
              <w:spacing w:before="0" w:after="0" w:line="276" w:lineRule="auto"/>
              <w:rPr>
                <w:sz w:val="24"/>
                <w:szCs w:val="24"/>
              </w:rPr>
            </w:pPr>
            <w:r w:rsidRPr="00CC6391">
              <w:rPr>
                <w:sz w:val="24"/>
                <w:szCs w:val="24"/>
              </w:rPr>
              <w:t>№ п/п</w:t>
            </w:r>
          </w:p>
        </w:tc>
        <w:tc>
          <w:tcPr>
            <w:tcW w:w="2706" w:type="dxa"/>
            <w:vMerge w:val="restart"/>
          </w:tcPr>
          <w:p w:rsidR="006A5AC4" w:rsidRPr="00CC6391" w:rsidRDefault="006A5AC4" w:rsidP="002F1F18">
            <w:pPr>
              <w:pStyle w:val="af8"/>
              <w:spacing w:before="0" w:after="0" w:line="276" w:lineRule="auto"/>
              <w:rPr>
                <w:sz w:val="24"/>
                <w:szCs w:val="24"/>
              </w:rPr>
            </w:pPr>
            <w:r w:rsidRPr="00CC6391">
              <w:rPr>
                <w:sz w:val="24"/>
                <w:szCs w:val="24"/>
              </w:rPr>
              <w:t>Наименование</w:t>
            </w:r>
          </w:p>
        </w:tc>
        <w:tc>
          <w:tcPr>
            <w:tcW w:w="1967" w:type="dxa"/>
            <w:vMerge w:val="restart"/>
          </w:tcPr>
          <w:p w:rsidR="006A5AC4" w:rsidRPr="00CC6391" w:rsidRDefault="006A5AC4" w:rsidP="002F1F18">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6A5AC4" w:rsidRPr="00CC6391" w:rsidRDefault="006A5AC4" w:rsidP="002F1F18">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6A5AC4" w:rsidRPr="00CC6391" w:rsidRDefault="006A5AC4" w:rsidP="002F1F18">
            <w:pPr>
              <w:pStyle w:val="af8"/>
              <w:spacing w:before="0" w:after="0" w:line="276" w:lineRule="auto"/>
              <w:rPr>
                <w:sz w:val="24"/>
                <w:szCs w:val="24"/>
              </w:rPr>
            </w:pPr>
            <w:r w:rsidRPr="00CC6391">
              <w:rPr>
                <w:sz w:val="24"/>
                <w:szCs w:val="24"/>
              </w:rPr>
              <w:t xml:space="preserve">Сроки выполнения (начало и окончание) </w:t>
            </w:r>
          </w:p>
        </w:tc>
      </w:tr>
      <w:tr w:rsidR="006A5AC4" w:rsidRPr="00CC6391" w:rsidTr="002F1F18">
        <w:trPr>
          <w:cantSplit/>
        </w:trPr>
        <w:tc>
          <w:tcPr>
            <w:tcW w:w="822" w:type="dxa"/>
            <w:vMerge/>
          </w:tcPr>
          <w:p w:rsidR="006A5AC4" w:rsidRPr="00CC6391" w:rsidRDefault="006A5AC4" w:rsidP="002F1F18">
            <w:pPr>
              <w:pStyle w:val="af8"/>
              <w:spacing w:before="0" w:after="0" w:line="276" w:lineRule="auto"/>
              <w:rPr>
                <w:sz w:val="24"/>
                <w:szCs w:val="24"/>
              </w:rPr>
            </w:pPr>
          </w:p>
        </w:tc>
        <w:tc>
          <w:tcPr>
            <w:tcW w:w="2706" w:type="dxa"/>
            <w:vMerge/>
          </w:tcPr>
          <w:p w:rsidR="006A5AC4" w:rsidRPr="00CC6391" w:rsidRDefault="006A5AC4" w:rsidP="002F1F18">
            <w:pPr>
              <w:pStyle w:val="af8"/>
              <w:spacing w:before="0" w:after="0" w:line="276" w:lineRule="auto"/>
              <w:rPr>
                <w:sz w:val="24"/>
                <w:szCs w:val="24"/>
              </w:rPr>
            </w:pPr>
          </w:p>
        </w:tc>
        <w:tc>
          <w:tcPr>
            <w:tcW w:w="1967" w:type="dxa"/>
            <w:vMerge/>
          </w:tcPr>
          <w:p w:rsidR="006A5AC4" w:rsidRPr="00CC6391" w:rsidRDefault="006A5AC4" w:rsidP="002F1F18">
            <w:pPr>
              <w:pStyle w:val="af8"/>
              <w:spacing w:before="0" w:after="0" w:line="276" w:lineRule="auto"/>
              <w:rPr>
                <w:sz w:val="24"/>
                <w:szCs w:val="24"/>
              </w:rPr>
            </w:pPr>
          </w:p>
        </w:tc>
        <w:tc>
          <w:tcPr>
            <w:tcW w:w="1708" w:type="dxa"/>
          </w:tcPr>
          <w:p w:rsidR="006A5AC4" w:rsidRPr="00CC6391" w:rsidRDefault="006A5AC4" w:rsidP="002F1F18">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6A5AC4" w:rsidRPr="00CC6391" w:rsidRDefault="006A5AC4" w:rsidP="002F1F18">
            <w:pPr>
              <w:pStyle w:val="af8"/>
              <w:spacing w:before="0" w:after="0" w:line="276" w:lineRule="auto"/>
              <w:rPr>
                <w:sz w:val="24"/>
                <w:szCs w:val="24"/>
              </w:rPr>
            </w:pPr>
            <w:r w:rsidRPr="00CC6391">
              <w:rPr>
                <w:sz w:val="24"/>
                <w:szCs w:val="24"/>
              </w:rPr>
              <w:t xml:space="preserve">в % от общей стоимости </w:t>
            </w:r>
            <w:r>
              <w:rPr>
                <w:sz w:val="24"/>
                <w:szCs w:val="24"/>
              </w:rPr>
              <w:t>услуг</w:t>
            </w:r>
          </w:p>
        </w:tc>
        <w:tc>
          <w:tcPr>
            <w:tcW w:w="1578" w:type="dxa"/>
            <w:vMerge/>
          </w:tcPr>
          <w:p w:rsidR="006A5AC4" w:rsidRPr="00CC6391" w:rsidRDefault="006A5AC4" w:rsidP="002F1F18">
            <w:pPr>
              <w:pStyle w:val="af8"/>
              <w:spacing w:before="0" w:after="0" w:line="276" w:lineRule="auto"/>
              <w:rPr>
                <w:sz w:val="24"/>
                <w:szCs w:val="24"/>
              </w:rPr>
            </w:pPr>
          </w:p>
        </w:tc>
      </w:tr>
      <w:tr w:rsidR="006A5AC4" w:rsidRPr="00CC6391" w:rsidTr="002F1F18">
        <w:tc>
          <w:tcPr>
            <w:tcW w:w="822" w:type="dxa"/>
          </w:tcPr>
          <w:p w:rsidR="006A5AC4" w:rsidRPr="00CC6391" w:rsidRDefault="006A5AC4" w:rsidP="002F1F18">
            <w:pPr>
              <w:pStyle w:val="afb"/>
              <w:numPr>
                <w:ilvl w:val="0"/>
                <w:numId w:val="20"/>
              </w:numPr>
              <w:spacing w:before="0" w:after="0" w:line="276" w:lineRule="auto"/>
              <w:ind w:left="0"/>
              <w:rPr>
                <w:color w:val="000000"/>
                <w:szCs w:val="24"/>
              </w:rPr>
            </w:pPr>
          </w:p>
        </w:tc>
        <w:tc>
          <w:tcPr>
            <w:tcW w:w="2706" w:type="dxa"/>
          </w:tcPr>
          <w:p w:rsidR="006A5AC4" w:rsidRPr="00CC6391" w:rsidRDefault="006A5AC4" w:rsidP="002F1F18">
            <w:pPr>
              <w:pStyle w:val="afb"/>
              <w:spacing w:before="0" w:after="0" w:line="276" w:lineRule="auto"/>
              <w:ind w:left="0"/>
              <w:rPr>
                <w:i/>
                <w:szCs w:val="24"/>
              </w:rPr>
            </w:pPr>
            <w:r w:rsidRPr="00CC6391">
              <w:rPr>
                <w:i/>
                <w:szCs w:val="24"/>
              </w:rPr>
              <w:t>Например: поставка товара</w:t>
            </w:r>
          </w:p>
        </w:tc>
        <w:tc>
          <w:tcPr>
            <w:tcW w:w="1967" w:type="dxa"/>
          </w:tcPr>
          <w:p w:rsidR="006A5AC4" w:rsidRPr="00CC6391" w:rsidRDefault="006A5AC4" w:rsidP="002F1F18">
            <w:pPr>
              <w:pStyle w:val="afb"/>
              <w:spacing w:before="0" w:after="0" w:line="276" w:lineRule="auto"/>
              <w:rPr>
                <w:szCs w:val="24"/>
              </w:rPr>
            </w:pPr>
          </w:p>
        </w:tc>
        <w:tc>
          <w:tcPr>
            <w:tcW w:w="1708" w:type="dxa"/>
          </w:tcPr>
          <w:p w:rsidR="006A5AC4" w:rsidRPr="00CC6391" w:rsidRDefault="006A5AC4" w:rsidP="002F1F18">
            <w:pPr>
              <w:pStyle w:val="afb"/>
              <w:spacing w:before="0" w:after="0" w:line="276" w:lineRule="auto"/>
              <w:rPr>
                <w:szCs w:val="24"/>
              </w:rPr>
            </w:pPr>
          </w:p>
        </w:tc>
        <w:tc>
          <w:tcPr>
            <w:tcW w:w="1581" w:type="dxa"/>
          </w:tcPr>
          <w:p w:rsidR="006A5AC4" w:rsidRPr="00CC6391" w:rsidRDefault="006A5AC4" w:rsidP="002F1F18">
            <w:pPr>
              <w:pStyle w:val="afb"/>
              <w:spacing w:before="0" w:after="0" w:line="276" w:lineRule="auto"/>
              <w:rPr>
                <w:szCs w:val="24"/>
              </w:rPr>
            </w:pPr>
          </w:p>
        </w:tc>
        <w:tc>
          <w:tcPr>
            <w:tcW w:w="1578" w:type="dxa"/>
          </w:tcPr>
          <w:p w:rsidR="006A5AC4" w:rsidRPr="00CC6391" w:rsidRDefault="006A5AC4" w:rsidP="002F1F18">
            <w:pPr>
              <w:pStyle w:val="afb"/>
              <w:spacing w:before="0" w:after="0" w:line="276" w:lineRule="auto"/>
              <w:rPr>
                <w:szCs w:val="24"/>
              </w:rPr>
            </w:pPr>
          </w:p>
        </w:tc>
      </w:tr>
      <w:tr w:rsidR="006A5AC4" w:rsidRPr="00CC6391" w:rsidTr="002F1F18">
        <w:tc>
          <w:tcPr>
            <w:tcW w:w="822" w:type="dxa"/>
          </w:tcPr>
          <w:p w:rsidR="006A5AC4" w:rsidRPr="00CC6391" w:rsidRDefault="006A5AC4" w:rsidP="002F1F18">
            <w:pPr>
              <w:pStyle w:val="afb"/>
              <w:numPr>
                <w:ilvl w:val="0"/>
                <w:numId w:val="20"/>
              </w:numPr>
              <w:spacing w:before="0" w:after="0" w:line="276" w:lineRule="auto"/>
              <w:ind w:left="0"/>
              <w:rPr>
                <w:color w:val="000000"/>
                <w:szCs w:val="24"/>
              </w:rPr>
            </w:pPr>
          </w:p>
        </w:tc>
        <w:tc>
          <w:tcPr>
            <w:tcW w:w="2706" w:type="dxa"/>
          </w:tcPr>
          <w:p w:rsidR="006A5AC4" w:rsidRPr="00CC6391" w:rsidRDefault="006A5AC4" w:rsidP="002F1F18">
            <w:pPr>
              <w:pStyle w:val="afb"/>
              <w:spacing w:before="0" w:after="0" w:line="276" w:lineRule="auto"/>
              <w:ind w:left="0"/>
              <w:rPr>
                <w:i/>
                <w:szCs w:val="24"/>
              </w:rPr>
            </w:pPr>
            <w:r w:rsidRPr="00CC6391">
              <w:rPr>
                <w:i/>
                <w:szCs w:val="24"/>
              </w:rPr>
              <w:t>Например: выполнение работ</w:t>
            </w:r>
          </w:p>
        </w:tc>
        <w:tc>
          <w:tcPr>
            <w:tcW w:w="1967" w:type="dxa"/>
          </w:tcPr>
          <w:p w:rsidR="006A5AC4" w:rsidRPr="00CC6391" w:rsidRDefault="006A5AC4" w:rsidP="002F1F18">
            <w:pPr>
              <w:pStyle w:val="afb"/>
              <w:spacing w:before="0" w:after="0" w:line="276" w:lineRule="auto"/>
              <w:rPr>
                <w:szCs w:val="24"/>
              </w:rPr>
            </w:pPr>
          </w:p>
        </w:tc>
        <w:tc>
          <w:tcPr>
            <w:tcW w:w="1708" w:type="dxa"/>
          </w:tcPr>
          <w:p w:rsidR="006A5AC4" w:rsidRPr="00CC6391" w:rsidRDefault="006A5AC4" w:rsidP="002F1F18">
            <w:pPr>
              <w:pStyle w:val="afb"/>
              <w:spacing w:before="0" w:after="0" w:line="276" w:lineRule="auto"/>
              <w:rPr>
                <w:szCs w:val="24"/>
              </w:rPr>
            </w:pPr>
          </w:p>
        </w:tc>
        <w:tc>
          <w:tcPr>
            <w:tcW w:w="1581" w:type="dxa"/>
          </w:tcPr>
          <w:p w:rsidR="006A5AC4" w:rsidRPr="00CC6391" w:rsidRDefault="006A5AC4" w:rsidP="002F1F18">
            <w:pPr>
              <w:pStyle w:val="afb"/>
              <w:spacing w:before="0" w:after="0" w:line="276" w:lineRule="auto"/>
              <w:rPr>
                <w:szCs w:val="24"/>
              </w:rPr>
            </w:pPr>
          </w:p>
        </w:tc>
        <w:tc>
          <w:tcPr>
            <w:tcW w:w="1578" w:type="dxa"/>
          </w:tcPr>
          <w:p w:rsidR="006A5AC4" w:rsidRPr="00CC6391" w:rsidRDefault="006A5AC4" w:rsidP="002F1F18">
            <w:pPr>
              <w:pStyle w:val="afb"/>
              <w:spacing w:before="0" w:after="0" w:line="276" w:lineRule="auto"/>
              <w:rPr>
                <w:szCs w:val="24"/>
              </w:rPr>
            </w:pPr>
          </w:p>
        </w:tc>
      </w:tr>
      <w:tr w:rsidR="006A5AC4" w:rsidRPr="00CC6391" w:rsidTr="002F1F18">
        <w:tc>
          <w:tcPr>
            <w:tcW w:w="822" w:type="dxa"/>
          </w:tcPr>
          <w:p w:rsidR="006A5AC4" w:rsidRPr="00CC6391" w:rsidRDefault="006A5AC4" w:rsidP="002F1F18">
            <w:pPr>
              <w:pStyle w:val="afb"/>
              <w:numPr>
                <w:ilvl w:val="0"/>
                <w:numId w:val="20"/>
              </w:numPr>
              <w:spacing w:before="0" w:after="0" w:line="276" w:lineRule="auto"/>
              <w:ind w:left="0"/>
              <w:rPr>
                <w:color w:val="000000"/>
                <w:szCs w:val="24"/>
              </w:rPr>
            </w:pPr>
          </w:p>
        </w:tc>
        <w:tc>
          <w:tcPr>
            <w:tcW w:w="2706" w:type="dxa"/>
          </w:tcPr>
          <w:p w:rsidR="006A5AC4" w:rsidRPr="00CC6391" w:rsidRDefault="006A5AC4" w:rsidP="002F1F18">
            <w:pPr>
              <w:pStyle w:val="afb"/>
              <w:spacing w:before="0" w:after="0" w:line="276" w:lineRule="auto"/>
              <w:ind w:left="0"/>
              <w:rPr>
                <w:i/>
                <w:szCs w:val="24"/>
              </w:rPr>
            </w:pPr>
            <w:r w:rsidRPr="00CC6391">
              <w:rPr>
                <w:i/>
                <w:szCs w:val="24"/>
              </w:rPr>
              <w:t xml:space="preserve">Например: </w:t>
            </w:r>
            <w:r>
              <w:rPr>
                <w:i/>
                <w:szCs w:val="24"/>
              </w:rPr>
              <w:t>выполнение работ</w:t>
            </w:r>
          </w:p>
        </w:tc>
        <w:tc>
          <w:tcPr>
            <w:tcW w:w="1967" w:type="dxa"/>
          </w:tcPr>
          <w:p w:rsidR="006A5AC4" w:rsidRPr="00CC6391" w:rsidRDefault="006A5AC4" w:rsidP="002F1F18">
            <w:pPr>
              <w:pStyle w:val="afb"/>
              <w:spacing w:before="0" w:after="0" w:line="276" w:lineRule="auto"/>
              <w:rPr>
                <w:szCs w:val="24"/>
              </w:rPr>
            </w:pPr>
          </w:p>
        </w:tc>
        <w:tc>
          <w:tcPr>
            <w:tcW w:w="1708" w:type="dxa"/>
          </w:tcPr>
          <w:p w:rsidR="006A5AC4" w:rsidRPr="00CC6391" w:rsidRDefault="006A5AC4" w:rsidP="002F1F18">
            <w:pPr>
              <w:pStyle w:val="afb"/>
              <w:spacing w:before="0" w:after="0" w:line="276" w:lineRule="auto"/>
              <w:rPr>
                <w:szCs w:val="24"/>
              </w:rPr>
            </w:pPr>
          </w:p>
        </w:tc>
        <w:tc>
          <w:tcPr>
            <w:tcW w:w="1581" w:type="dxa"/>
          </w:tcPr>
          <w:p w:rsidR="006A5AC4" w:rsidRPr="00CC6391" w:rsidRDefault="006A5AC4" w:rsidP="002F1F18">
            <w:pPr>
              <w:pStyle w:val="afb"/>
              <w:spacing w:before="0" w:after="0" w:line="276" w:lineRule="auto"/>
              <w:rPr>
                <w:szCs w:val="24"/>
              </w:rPr>
            </w:pPr>
          </w:p>
        </w:tc>
        <w:tc>
          <w:tcPr>
            <w:tcW w:w="1578" w:type="dxa"/>
          </w:tcPr>
          <w:p w:rsidR="006A5AC4" w:rsidRPr="00CC6391" w:rsidRDefault="006A5AC4" w:rsidP="002F1F18">
            <w:pPr>
              <w:pStyle w:val="afb"/>
              <w:spacing w:before="0" w:after="0" w:line="276" w:lineRule="auto"/>
              <w:rPr>
                <w:szCs w:val="24"/>
              </w:rPr>
            </w:pPr>
          </w:p>
        </w:tc>
      </w:tr>
      <w:tr w:rsidR="006A5AC4" w:rsidRPr="00CC6391" w:rsidTr="002F1F18">
        <w:tc>
          <w:tcPr>
            <w:tcW w:w="822" w:type="dxa"/>
          </w:tcPr>
          <w:p w:rsidR="006A5AC4" w:rsidRPr="00CC6391" w:rsidRDefault="006A5AC4" w:rsidP="002F1F18">
            <w:pPr>
              <w:pStyle w:val="afb"/>
              <w:spacing w:before="0" w:after="0" w:line="276" w:lineRule="auto"/>
              <w:ind w:left="0"/>
              <w:rPr>
                <w:color w:val="000000"/>
                <w:szCs w:val="24"/>
              </w:rPr>
            </w:pPr>
            <w:r w:rsidRPr="00CC6391">
              <w:rPr>
                <w:color w:val="000000"/>
                <w:szCs w:val="24"/>
              </w:rPr>
              <w:t>…</w:t>
            </w:r>
          </w:p>
        </w:tc>
        <w:tc>
          <w:tcPr>
            <w:tcW w:w="2706" w:type="dxa"/>
          </w:tcPr>
          <w:p w:rsidR="006A5AC4" w:rsidRPr="00CC6391" w:rsidRDefault="006A5AC4" w:rsidP="002F1F18">
            <w:pPr>
              <w:pStyle w:val="afb"/>
              <w:spacing w:before="0" w:after="0" w:line="276" w:lineRule="auto"/>
              <w:rPr>
                <w:szCs w:val="24"/>
              </w:rPr>
            </w:pPr>
          </w:p>
        </w:tc>
        <w:tc>
          <w:tcPr>
            <w:tcW w:w="1967" w:type="dxa"/>
          </w:tcPr>
          <w:p w:rsidR="006A5AC4" w:rsidRPr="00CC6391" w:rsidRDefault="006A5AC4" w:rsidP="002F1F18">
            <w:pPr>
              <w:pStyle w:val="afb"/>
              <w:spacing w:before="0" w:after="0" w:line="276" w:lineRule="auto"/>
              <w:rPr>
                <w:szCs w:val="24"/>
              </w:rPr>
            </w:pPr>
          </w:p>
        </w:tc>
        <w:tc>
          <w:tcPr>
            <w:tcW w:w="1708" w:type="dxa"/>
          </w:tcPr>
          <w:p w:rsidR="006A5AC4" w:rsidRPr="00CC6391" w:rsidRDefault="006A5AC4" w:rsidP="002F1F18">
            <w:pPr>
              <w:pStyle w:val="afb"/>
              <w:spacing w:before="0" w:after="0" w:line="276" w:lineRule="auto"/>
              <w:rPr>
                <w:szCs w:val="24"/>
              </w:rPr>
            </w:pPr>
          </w:p>
        </w:tc>
        <w:tc>
          <w:tcPr>
            <w:tcW w:w="1581" w:type="dxa"/>
          </w:tcPr>
          <w:p w:rsidR="006A5AC4" w:rsidRPr="00CC6391" w:rsidRDefault="006A5AC4" w:rsidP="002F1F18">
            <w:pPr>
              <w:pStyle w:val="afb"/>
              <w:spacing w:before="0" w:after="0" w:line="276" w:lineRule="auto"/>
              <w:rPr>
                <w:szCs w:val="24"/>
              </w:rPr>
            </w:pPr>
          </w:p>
        </w:tc>
        <w:tc>
          <w:tcPr>
            <w:tcW w:w="1578" w:type="dxa"/>
          </w:tcPr>
          <w:p w:rsidR="006A5AC4" w:rsidRPr="00CC6391" w:rsidRDefault="006A5AC4" w:rsidP="002F1F18">
            <w:pPr>
              <w:pStyle w:val="afb"/>
              <w:spacing w:before="0" w:after="0" w:line="276" w:lineRule="auto"/>
              <w:rPr>
                <w:szCs w:val="24"/>
              </w:rPr>
            </w:pPr>
          </w:p>
        </w:tc>
      </w:tr>
      <w:tr w:rsidR="006A5AC4" w:rsidRPr="00CC6391" w:rsidTr="002F1F18">
        <w:tc>
          <w:tcPr>
            <w:tcW w:w="5495" w:type="dxa"/>
            <w:gridSpan w:val="3"/>
          </w:tcPr>
          <w:p w:rsidR="006A5AC4" w:rsidRPr="00CC6391" w:rsidRDefault="006A5AC4" w:rsidP="002F1F18">
            <w:pPr>
              <w:pStyle w:val="afb"/>
              <w:spacing w:before="0" w:after="0" w:line="276" w:lineRule="auto"/>
              <w:rPr>
                <w:b/>
                <w:szCs w:val="24"/>
              </w:rPr>
            </w:pPr>
            <w:r w:rsidRPr="00CC6391">
              <w:rPr>
                <w:b/>
                <w:szCs w:val="24"/>
              </w:rPr>
              <w:t>ИТОГО:</w:t>
            </w:r>
          </w:p>
        </w:tc>
        <w:tc>
          <w:tcPr>
            <w:tcW w:w="1708" w:type="dxa"/>
          </w:tcPr>
          <w:p w:rsidR="006A5AC4" w:rsidRPr="00CC6391" w:rsidRDefault="006A5AC4" w:rsidP="002F1F18">
            <w:pPr>
              <w:pStyle w:val="afb"/>
              <w:spacing w:before="0" w:after="0" w:line="276" w:lineRule="auto"/>
              <w:jc w:val="center"/>
              <w:rPr>
                <w:b/>
                <w:szCs w:val="24"/>
              </w:rPr>
            </w:pPr>
          </w:p>
        </w:tc>
        <w:tc>
          <w:tcPr>
            <w:tcW w:w="1581" w:type="dxa"/>
          </w:tcPr>
          <w:p w:rsidR="006A5AC4" w:rsidRPr="00CC6391" w:rsidRDefault="006A5AC4" w:rsidP="002F1F18">
            <w:pPr>
              <w:pStyle w:val="afb"/>
              <w:spacing w:before="0" w:after="0" w:line="276" w:lineRule="auto"/>
              <w:jc w:val="center"/>
              <w:rPr>
                <w:b/>
                <w:szCs w:val="24"/>
              </w:rPr>
            </w:pPr>
            <w:r w:rsidRPr="00CC6391">
              <w:rPr>
                <w:b/>
                <w:szCs w:val="24"/>
              </w:rPr>
              <w:t>100%</w:t>
            </w:r>
          </w:p>
        </w:tc>
        <w:tc>
          <w:tcPr>
            <w:tcW w:w="1578" w:type="dxa"/>
          </w:tcPr>
          <w:p w:rsidR="006A5AC4" w:rsidRPr="00CC6391" w:rsidRDefault="006A5AC4" w:rsidP="002F1F18">
            <w:pPr>
              <w:pStyle w:val="afb"/>
              <w:spacing w:before="0" w:after="0" w:line="276" w:lineRule="auto"/>
              <w:jc w:val="center"/>
              <w:rPr>
                <w:b/>
                <w:szCs w:val="24"/>
              </w:rPr>
            </w:pPr>
            <w:r w:rsidRPr="00CC6391">
              <w:rPr>
                <w:b/>
                <w:szCs w:val="24"/>
              </w:rPr>
              <w:t>Х</w:t>
            </w:r>
          </w:p>
        </w:tc>
      </w:tr>
    </w:tbl>
    <w:p w:rsidR="00EA5779" w:rsidRDefault="00EA5779" w:rsidP="006A5AC4">
      <w:pPr>
        <w:spacing w:line="276" w:lineRule="auto"/>
        <w:ind w:firstLine="0"/>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p w:rsidR="0063020F" w:rsidRDefault="0063020F" w:rsidP="00ED0C65">
      <w:pPr>
        <w:spacing w:line="276" w:lineRule="auto"/>
        <w:ind w:firstLine="0"/>
        <w:rPr>
          <w:b/>
          <w:color w:val="000000"/>
          <w:sz w:val="24"/>
          <w:szCs w:val="24"/>
        </w:rPr>
      </w:pPr>
      <w:r w:rsidRPr="0063020F">
        <w:rPr>
          <w:b/>
          <w:color w:val="000000"/>
          <w:sz w:val="24"/>
          <w:szCs w:val="24"/>
        </w:rPr>
        <w:t>Лот№</w:t>
      </w:r>
      <w:r w:rsidR="00EA5779">
        <w:rPr>
          <w:b/>
          <w:color w:val="000000"/>
          <w:sz w:val="24"/>
          <w:szCs w:val="24"/>
        </w:rPr>
        <w:t xml:space="preserve"> </w:t>
      </w:r>
      <w:r w:rsidRPr="0063020F">
        <w:rPr>
          <w:b/>
          <w:color w:val="000000"/>
          <w:sz w:val="24"/>
          <w:szCs w:val="24"/>
        </w:rPr>
        <w:t>1:</w:t>
      </w:r>
    </w:p>
    <w:p w:rsidR="0063020F" w:rsidRP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606F17">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606F17">
            <w:pPr>
              <w:pStyle w:val="afb"/>
              <w:spacing w:before="0" w:after="0" w:line="276" w:lineRule="auto"/>
              <w:rPr>
                <w:szCs w:val="24"/>
              </w:rPr>
            </w:pPr>
            <w:r w:rsidRPr="00CC6391">
              <w:rPr>
                <w:b/>
                <w:szCs w:val="24"/>
              </w:rPr>
              <w:t xml:space="preserve">ИТОГО за </w:t>
            </w:r>
            <w:r w:rsidR="00606F17">
              <w:rPr>
                <w:b/>
                <w:szCs w:val="24"/>
                <w:lang w:val="en-US"/>
              </w:rPr>
              <w:t>I</w:t>
            </w:r>
            <w:r w:rsidR="00606F17">
              <w:rPr>
                <w:b/>
                <w:szCs w:val="24"/>
              </w:rPr>
              <w:t>,</w:t>
            </w:r>
            <w:r w:rsidR="00606F17" w:rsidRPr="00606F17">
              <w:rPr>
                <w:b/>
                <w:szCs w:val="24"/>
              </w:rPr>
              <w:t xml:space="preserve"> </w:t>
            </w:r>
            <w:r w:rsidR="00606F17">
              <w:rPr>
                <w:b/>
                <w:szCs w:val="24"/>
                <w:lang w:val="en-US"/>
              </w:rPr>
              <w:t>II</w:t>
            </w:r>
            <w:r w:rsidR="00606F17">
              <w:rPr>
                <w:b/>
                <w:szCs w:val="24"/>
              </w:rPr>
              <w:t xml:space="preserve"> и</w:t>
            </w:r>
            <w:r w:rsidR="00606F17" w:rsidRPr="00606F17">
              <w:rPr>
                <w:b/>
                <w:szCs w:val="24"/>
              </w:rPr>
              <w:t xml:space="preserve"> </w:t>
            </w:r>
            <w:r w:rsidR="00606F17">
              <w:rPr>
                <w:b/>
                <w:szCs w:val="24"/>
                <w:lang w:val="en-US"/>
              </w:rPr>
              <w:t>III</w:t>
            </w:r>
            <w:r w:rsidRPr="00CC6391">
              <w:rPr>
                <w:b/>
                <w:szCs w:val="24"/>
              </w:rPr>
              <w:t xml:space="preserve"> </w:t>
            </w:r>
            <w:r w:rsidR="00606F17">
              <w:rPr>
                <w:b/>
                <w:szCs w:val="24"/>
              </w:rPr>
              <w:t xml:space="preserve">кв. 2016 </w:t>
            </w:r>
            <w:r w:rsidRPr="00CC6391">
              <w:rPr>
                <w:b/>
                <w:szCs w:val="24"/>
              </w:rPr>
              <w:t>год</w:t>
            </w:r>
            <w:r w:rsidR="00606F17">
              <w:rPr>
                <w:b/>
                <w:szCs w:val="24"/>
              </w:rPr>
              <w:t>а</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FA1C20" w:rsidRDefault="00FA1C20"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w:t>
      </w:r>
      <w:r w:rsidR="00EA5779">
        <w:rPr>
          <w:b/>
          <w:color w:val="000000"/>
          <w:sz w:val="24"/>
          <w:szCs w:val="24"/>
        </w:rPr>
        <w:t xml:space="preserve"> </w:t>
      </w:r>
      <w:r>
        <w:rPr>
          <w:b/>
          <w:color w:val="000000"/>
          <w:sz w:val="24"/>
          <w:szCs w:val="24"/>
        </w:rPr>
        <w:t>2</w:t>
      </w:r>
      <w:r w:rsidRPr="0063020F">
        <w:rPr>
          <w:b/>
          <w:color w:val="000000"/>
          <w:sz w:val="24"/>
          <w:szCs w:val="24"/>
        </w:rPr>
        <w:t>:</w:t>
      </w:r>
    </w:p>
    <w:p w:rsidR="0063020F" w:rsidRPr="0063020F" w:rsidRDefault="0063020F" w:rsidP="0063020F">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63020F" w:rsidRPr="00CC6391" w:rsidTr="0063020F">
        <w:trPr>
          <w:cantSplit/>
          <w:tblHeader/>
        </w:trPr>
        <w:tc>
          <w:tcPr>
            <w:tcW w:w="720" w:type="dxa"/>
          </w:tcPr>
          <w:p w:rsidR="0063020F" w:rsidRPr="00CC6391" w:rsidRDefault="0063020F" w:rsidP="0063020F">
            <w:pPr>
              <w:pStyle w:val="af8"/>
              <w:spacing w:before="0" w:after="0" w:line="276" w:lineRule="auto"/>
              <w:rPr>
                <w:sz w:val="24"/>
                <w:szCs w:val="24"/>
              </w:rPr>
            </w:pPr>
            <w:r w:rsidRPr="00CC6391">
              <w:rPr>
                <w:sz w:val="24"/>
                <w:szCs w:val="24"/>
              </w:rPr>
              <w:t>№</w:t>
            </w:r>
          </w:p>
          <w:p w:rsidR="0063020F" w:rsidRPr="00CC6391" w:rsidRDefault="0063020F" w:rsidP="0063020F">
            <w:pPr>
              <w:pStyle w:val="af8"/>
              <w:spacing w:before="0" w:after="0" w:line="276" w:lineRule="auto"/>
              <w:rPr>
                <w:sz w:val="24"/>
                <w:szCs w:val="24"/>
              </w:rPr>
            </w:pPr>
            <w:r w:rsidRPr="00CC6391">
              <w:rPr>
                <w:sz w:val="24"/>
                <w:szCs w:val="24"/>
              </w:rPr>
              <w:t>п/п</w:t>
            </w:r>
          </w:p>
        </w:tc>
        <w:tc>
          <w:tcPr>
            <w:tcW w:w="2340" w:type="dxa"/>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63020F" w:rsidRPr="00CC6391" w:rsidRDefault="0063020F" w:rsidP="0063020F">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63020F" w:rsidRPr="00CC6391" w:rsidRDefault="0063020F" w:rsidP="0063020F">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Сумма договора, рублей</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spacing w:line="276" w:lineRule="auto"/>
              <w:ind w:firstLine="0"/>
              <w:rPr>
                <w:sz w:val="24"/>
                <w:szCs w:val="24"/>
              </w:rPr>
            </w:pPr>
            <w:r w:rsidRPr="00CC6391">
              <w:rPr>
                <w:sz w:val="24"/>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pStyle w:val="afb"/>
              <w:spacing w:before="0" w:after="0" w:line="276" w:lineRule="auto"/>
              <w:rPr>
                <w:szCs w:val="24"/>
              </w:rPr>
            </w:pPr>
            <w:r w:rsidRPr="00CC6391">
              <w:rPr>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06F17" w:rsidP="0063020F">
            <w:pPr>
              <w:pStyle w:val="afb"/>
              <w:spacing w:before="0" w:after="0" w:line="276" w:lineRule="auto"/>
              <w:rPr>
                <w:b/>
                <w:szCs w:val="24"/>
              </w:rPr>
            </w:pPr>
            <w:r>
              <w:rPr>
                <w:b/>
                <w:szCs w:val="24"/>
              </w:rPr>
              <w:t>ИТОГО за целый 2015</w:t>
            </w:r>
            <w:r w:rsidR="0063020F" w:rsidRPr="00CC6391">
              <w:rPr>
                <w:b/>
                <w:szCs w:val="24"/>
              </w:rPr>
              <w:t xml:space="preserve"> год</w:t>
            </w:r>
          </w:p>
        </w:tc>
        <w:tc>
          <w:tcPr>
            <w:tcW w:w="1440" w:type="dxa"/>
          </w:tcPr>
          <w:p w:rsidR="0063020F" w:rsidRPr="00CC6391" w:rsidRDefault="0063020F" w:rsidP="0063020F">
            <w:pPr>
              <w:pStyle w:val="afb"/>
              <w:spacing w:before="0" w:after="0" w:line="276" w:lineRule="auto"/>
              <w:rPr>
                <w:b/>
                <w:szCs w:val="24"/>
              </w:rPr>
            </w:pPr>
          </w:p>
        </w:tc>
        <w:tc>
          <w:tcPr>
            <w:tcW w:w="1440" w:type="dxa"/>
          </w:tcPr>
          <w:p w:rsidR="0063020F" w:rsidRPr="00CC6391" w:rsidRDefault="0063020F" w:rsidP="0063020F">
            <w:pPr>
              <w:pStyle w:val="afb"/>
              <w:spacing w:before="0" w:after="0" w:line="276" w:lineRule="auto"/>
              <w:jc w:val="center"/>
              <w:rPr>
                <w:b/>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 xml:space="preserve">ИТОГО за </w:t>
            </w:r>
            <w:r w:rsidR="00606F17">
              <w:rPr>
                <w:b/>
                <w:szCs w:val="24"/>
                <w:lang w:val="en-US"/>
              </w:rPr>
              <w:t>I</w:t>
            </w:r>
            <w:r w:rsidR="00606F17">
              <w:rPr>
                <w:b/>
                <w:szCs w:val="24"/>
              </w:rPr>
              <w:t>,</w:t>
            </w:r>
            <w:r w:rsidR="00606F17" w:rsidRPr="00606F17">
              <w:rPr>
                <w:b/>
                <w:szCs w:val="24"/>
              </w:rPr>
              <w:t xml:space="preserve"> </w:t>
            </w:r>
            <w:r w:rsidR="00606F17">
              <w:rPr>
                <w:b/>
                <w:szCs w:val="24"/>
                <w:lang w:val="en-US"/>
              </w:rPr>
              <w:t>II</w:t>
            </w:r>
            <w:r w:rsidR="00606F17">
              <w:rPr>
                <w:b/>
                <w:szCs w:val="24"/>
              </w:rPr>
              <w:t xml:space="preserve"> и</w:t>
            </w:r>
            <w:r w:rsidR="00606F17" w:rsidRPr="00606F17">
              <w:rPr>
                <w:b/>
                <w:szCs w:val="24"/>
              </w:rPr>
              <w:t xml:space="preserve"> </w:t>
            </w:r>
            <w:r w:rsidR="00606F17">
              <w:rPr>
                <w:b/>
                <w:szCs w:val="24"/>
                <w:lang w:val="en-US"/>
              </w:rPr>
              <w:t>III</w:t>
            </w:r>
            <w:r w:rsidR="00606F17" w:rsidRPr="00CC6391">
              <w:rPr>
                <w:b/>
                <w:szCs w:val="24"/>
              </w:rPr>
              <w:t xml:space="preserve"> </w:t>
            </w:r>
            <w:r w:rsidR="00606F17">
              <w:rPr>
                <w:b/>
                <w:szCs w:val="24"/>
              </w:rPr>
              <w:t xml:space="preserve">кв. 2016 </w:t>
            </w:r>
            <w:r w:rsidR="00606F17" w:rsidRPr="00CC6391">
              <w:rPr>
                <w:b/>
                <w:szCs w:val="24"/>
              </w:rPr>
              <w:t>год</w:t>
            </w:r>
            <w:r w:rsidR="00606F17">
              <w:rPr>
                <w:b/>
                <w:szCs w:val="24"/>
              </w:rPr>
              <w:t>а</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bl>
    <w:p w:rsidR="0063020F" w:rsidRPr="00CC6391" w:rsidRDefault="0063020F" w:rsidP="0063020F">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63020F" w:rsidRDefault="0063020F" w:rsidP="0063020F">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F608F5" w:rsidRDefault="00F608F5" w:rsidP="0063020F">
      <w:pPr>
        <w:spacing w:line="276" w:lineRule="auto"/>
        <w:ind w:firstLine="0"/>
        <w:rPr>
          <w:color w:val="FF0000"/>
          <w:sz w:val="24"/>
          <w:szCs w:val="24"/>
        </w:rPr>
      </w:pPr>
    </w:p>
    <w:p w:rsidR="00F608F5" w:rsidRDefault="00F608F5">
      <w:pPr>
        <w:spacing w:line="240" w:lineRule="auto"/>
        <w:ind w:firstLine="0"/>
        <w:jc w:val="left"/>
        <w:rPr>
          <w:b/>
          <w:color w:val="000000"/>
          <w:sz w:val="24"/>
          <w:szCs w:val="24"/>
        </w:rPr>
      </w:pPr>
      <w:r>
        <w:rPr>
          <w:b/>
          <w:color w:val="000000"/>
          <w:sz w:val="24"/>
          <w:szCs w:val="24"/>
        </w:rPr>
        <w:br w:type="page"/>
      </w:r>
    </w:p>
    <w:p w:rsidR="00F608F5" w:rsidRDefault="00F608F5" w:rsidP="00F608F5">
      <w:pPr>
        <w:spacing w:line="276" w:lineRule="auto"/>
        <w:ind w:firstLine="0"/>
        <w:rPr>
          <w:b/>
          <w:color w:val="000000"/>
          <w:sz w:val="24"/>
          <w:szCs w:val="24"/>
        </w:rPr>
      </w:pPr>
      <w:r>
        <w:rPr>
          <w:b/>
          <w:color w:val="000000"/>
          <w:sz w:val="24"/>
          <w:szCs w:val="24"/>
        </w:rPr>
        <w:t>Лот№ 3</w:t>
      </w:r>
      <w:r w:rsidRPr="0063020F">
        <w:rPr>
          <w:b/>
          <w:color w:val="000000"/>
          <w:sz w:val="24"/>
          <w:szCs w:val="24"/>
        </w:rPr>
        <w:t>:</w:t>
      </w:r>
    </w:p>
    <w:p w:rsidR="00F608F5" w:rsidRPr="0063020F" w:rsidRDefault="00F608F5" w:rsidP="00F608F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F608F5" w:rsidRPr="00CC6391" w:rsidTr="002F1F18">
        <w:trPr>
          <w:cantSplit/>
          <w:tblHeader/>
        </w:trPr>
        <w:tc>
          <w:tcPr>
            <w:tcW w:w="720" w:type="dxa"/>
          </w:tcPr>
          <w:p w:rsidR="00F608F5" w:rsidRPr="00CC6391" w:rsidRDefault="00F608F5" w:rsidP="002F1F18">
            <w:pPr>
              <w:pStyle w:val="af8"/>
              <w:spacing w:before="0" w:after="0" w:line="276" w:lineRule="auto"/>
              <w:rPr>
                <w:sz w:val="24"/>
                <w:szCs w:val="24"/>
              </w:rPr>
            </w:pPr>
            <w:r w:rsidRPr="00CC6391">
              <w:rPr>
                <w:sz w:val="24"/>
                <w:szCs w:val="24"/>
              </w:rPr>
              <w:t>№</w:t>
            </w:r>
          </w:p>
          <w:p w:rsidR="00F608F5" w:rsidRPr="00CC6391" w:rsidRDefault="00F608F5" w:rsidP="002F1F18">
            <w:pPr>
              <w:pStyle w:val="af8"/>
              <w:spacing w:before="0" w:after="0" w:line="276" w:lineRule="auto"/>
              <w:rPr>
                <w:sz w:val="24"/>
                <w:szCs w:val="24"/>
              </w:rPr>
            </w:pPr>
            <w:r w:rsidRPr="00CC6391">
              <w:rPr>
                <w:sz w:val="24"/>
                <w:szCs w:val="24"/>
              </w:rPr>
              <w:t>п/п</w:t>
            </w:r>
          </w:p>
        </w:tc>
        <w:tc>
          <w:tcPr>
            <w:tcW w:w="2340" w:type="dxa"/>
          </w:tcPr>
          <w:p w:rsidR="00F608F5" w:rsidRPr="00CC6391" w:rsidRDefault="00F608F5" w:rsidP="002F1F18">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F608F5" w:rsidRPr="00CC6391" w:rsidRDefault="00F608F5" w:rsidP="002F1F18">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F608F5" w:rsidRPr="00CC6391" w:rsidRDefault="00F608F5" w:rsidP="002F1F18">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F608F5" w:rsidRPr="00CC6391" w:rsidRDefault="00F608F5" w:rsidP="002F1F18">
            <w:pPr>
              <w:pStyle w:val="af8"/>
              <w:spacing w:before="0" w:after="0" w:line="276" w:lineRule="auto"/>
              <w:rPr>
                <w:sz w:val="24"/>
                <w:szCs w:val="24"/>
              </w:rPr>
            </w:pPr>
            <w:r w:rsidRPr="00CC6391">
              <w:rPr>
                <w:sz w:val="24"/>
                <w:szCs w:val="24"/>
              </w:rPr>
              <w:t>Сумма договора, рублей</w:t>
            </w:r>
          </w:p>
        </w:tc>
        <w:tc>
          <w:tcPr>
            <w:tcW w:w="1440" w:type="dxa"/>
          </w:tcPr>
          <w:p w:rsidR="00F608F5" w:rsidRPr="00CC6391" w:rsidRDefault="00F608F5" w:rsidP="002F1F18">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F608F5" w:rsidRPr="00CC6391" w:rsidTr="002F1F18">
        <w:trPr>
          <w:cantSplit/>
        </w:trPr>
        <w:tc>
          <w:tcPr>
            <w:tcW w:w="720" w:type="dxa"/>
          </w:tcPr>
          <w:p w:rsidR="00F608F5" w:rsidRPr="00CC6391" w:rsidRDefault="00F608F5" w:rsidP="002F1F18">
            <w:pPr>
              <w:numPr>
                <w:ilvl w:val="0"/>
                <w:numId w:val="6"/>
              </w:numPr>
              <w:spacing w:line="276" w:lineRule="auto"/>
              <w:rPr>
                <w:sz w:val="24"/>
                <w:szCs w:val="24"/>
              </w:rPr>
            </w:pP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20" w:type="dxa"/>
          </w:tcPr>
          <w:p w:rsidR="00F608F5" w:rsidRPr="00CC6391" w:rsidRDefault="00F608F5" w:rsidP="002F1F18">
            <w:pPr>
              <w:numPr>
                <w:ilvl w:val="0"/>
                <w:numId w:val="6"/>
              </w:numPr>
              <w:spacing w:line="276" w:lineRule="auto"/>
              <w:rPr>
                <w:sz w:val="24"/>
                <w:szCs w:val="24"/>
              </w:rPr>
            </w:pP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20" w:type="dxa"/>
          </w:tcPr>
          <w:p w:rsidR="00F608F5" w:rsidRPr="00CC6391" w:rsidRDefault="00F608F5" w:rsidP="002F1F18">
            <w:pPr>
              <w:spacing w:line="276" w:lineRule="auto"/>
              <w:ind w:firstLine="0"/>
              <w:rPr>
                <w:sz w:val="24"/>
                <w:szCs w:val="24"/>
              </w:rPr>
            </w:pPr>
            <w:r w:rsidRPr="00CC6391">
              <w:rPr>
                <w:sz w:val="24"/>
                <w:szCs w:val="24"/>
              </w:rPr>
              <w:t>…</w:t>
            </w: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020" w:type="dxa"/>
            <w:gridSpan w:val="4"/>
          </w:tcPr>
          <w:p w:rsidR="00F608F5" w:rsidRPr="00CC6391" w:rsidRDefault="00F608F5" w:rsidP="002F1F18">
            <w:pPr>
              <w:pStyle w:val="afb"/>
              <w:spacing w:before="0" w:after="0" w:line="276" w:lineRule="auto"/>
              <w:rPr>
                <w:szCs w:val="24"/>
              </w:rPr>
            </w:pPr>
            <w:r w:rsidRPr="00CC6391">
              <w:rPr>
                <w:b/>
                <w:szCs w:val="24"/>
              </w:rPr>
              <w:t>ИТОГО за … год*</w:t>
            </w: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jc w:val="center"/>
              <w:rPr>
                <w:szCs w:val="24"/>
              </w:rPr>
            </w:pPr>
            <w:r w:rsidRPr="00CC6391">
              <w:rPr>
                <w:szCs w:val="24"/>
              </w:rPr>
              <w:t>отзывы</w:t>
            </w:r>
          </w:p>
        </w:tc>
      </w:tr>
      <w:tr w:rsidR="00F608F5" w:rsidRPr="00CC6391" w:rsidTr="002F1F18">
        <w:trPr>
          <w:cantSplit/>
        </w:trPr>
        <w:tc>
          <w:tcPr>
            <w:tcW w:w="720" w:type="dxa"/>
          </w:tcPr>
          <w:p w:rsidR="00F608F5" w:rsidRPr="00CC6391" w:rsidRDefault="00F608F5" w:rsidP="002F1F18">
            <w:pPr>
              <w:numPr>
                <w:ilvl w:val="0"/>
                <w:numId w:val="28"/>
              </w:numPr>
              <w:spacing w:line="276" w:lineRule="auto"/>
              <w:rPr>
                <w:sz w:val="24"/>
                <w:szCs w:val="24"/>
              </w:rPr>
            </w:pP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20" w:type="dxa"/>
          </w:tcPr>
          <w:p w:rsidR="00F608F5" w:rsidRPr="00CC6391" w:rsidRDefault="00F608F5" w:rsidP="002F1F18">
            <w:pPr>
              <w:numPr>
                <w:ilvl w:val="0"/>
                <w:numId w:val="28"/>
              </w:numPr>
              <w:spacing w:line="276" w:lineRule="auto"/>
              <w:rPr>
                <w:sz w:val="24"/>
                <w:szCs w:val="24"/>
              </w:rPr>
            </w:pP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20" w:type="dxa"/>
          </w:tcPr>
          <w:p w:rsidR="00F608F5" w:rsidRPr="00CC6391" w:rsidRDefault="00F608F5" w:rsidP="002F1F18">
            <w:pPr>
              <w:pStyle w:val="afb"/>
              <w:spacing w:before="0" w:after="0" w:line="276" w:lineRule="auto"/>
              <w:rPr>
                <w:szCs w:val="24"/>
              </w:rPr>
            </w:pPr>
            <w:r w:rsidRPr="00CC6391">
              <w:rPr>
                <w:szCs w:val="24"/>
              </w:rPr>
              <w:t>…</w:t>
            </w: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020" w:type="dxa"/>
            <w:gridSpan w:val="4"/>
          </w:tcPr>
          <w:p w:rsidR="00F608F5" w:rsidRPr="00CC6391" w:rsidRDefault="00F608F5" w:rsidP="002F1F18">
            <w:pPr>
              <w:pStyle w:val="afb"/>
              <w:spacing w:before="0" w:after="0" w:line="276" w:lineRule="auto"/>
              <w:rPr>
                <w:b/>
                <w:szCs w:val="24"/>
              </w:rPr>
            </w:pPr>
            <w:r>
              <w:rPr>
                <w:b/>
                <w:szCs w:val="24"/>
              </w:rPr>
              <w:t>ИТОГО за целый 2015</w:t>
            </w:r>
            <w:r w:rsidRPr="00CC6391">
              <w:rPr>
                <w:b/>
                <w:szCs w:val="24"/>
              </w:rPr>
              <w:t xml:space="preserve"> год</w:t>
            </w:r>
          </w:p>
        </w:tc>
        <w:tc>
          <w:tcPr>
            <w:tcW w:w="1440" w:type="dxa"/>
          </w:tcPr>
          <w:p w:rsidR="00F608F5" w:rsidRPr="00CC6391" w:rsidRDefault="00F608F5" w:rsidP="002F1F18">
            <w:pPr>
              <w:pStyle w:val="afb"/>
              <w:spacing w:before="0" w:after="0" w:line="276" w:lineRule="auto"/>
              <w:rPr>
                <w:b/>
                <w:szCs w:val="24"/>
              </w:rPr>
            </w:pPr>
          </w:p>
        </w:tc>
        <w:tc>
          <w:tcPr>
            <w:tcW w:w="1440" w:type="dxa"/>
          </w:tcPr>
          <w:p w:rsidR="00F608F5" w:rsidRPr="00CC6391" w:rsidRDefault="00F608F5" w:rsidP="002F1F18">
            <w:pPr>
              <w:pStyle w:val="afb"/>
              <w:spacing w:before="0" w:after="0" w:line="276" w:lineRule="auto"/>
              <w:jc w:val="center"/>
              <w:rPr>
                <w:b/>
                <w:szCs w:val="24"/>
              </w:rPr>
            </w:pPr>
            <w:r w:rsidRPr="00CC6391">
              <w:rPr>
                <w:szCs w:val="24"/>
              </w:rPr>
              <w:t>отзывы</w:t>
            </w:r>
          </w:p>
        </w:tc>
      </w:tr>
      <w:tr w:rsidR="00F608F5" w:rsidRPr="00CC6391" w:rsidTr="002F1F18">
        <w:trPr>
          <w:cantSplit/>
        </w:trPr>
        <w:tc>
          <w:tcPr>
            <w:tcW w:w="720" w:type="dxa"/>
          </w:tcPr>
          <w:p w:rsidR="00F608F5" w:rsidRPr="00CC6391" w:rsidRDefault="00F608F5" w:rsidP="002F1F18">
            <w:pPr>
              <w:numPr>
                <w:ilvl w:val="0"/>
                <w:numId w:val="14"/>
              </w:numPr>
              <w:spacing w:line="276" w:lineRule="auto"/>
              <w:rPr>
                <w:sz w:val="24"/>
                <w:szCs w:val="24"/>
              </w:rPr>
            </w:pP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20" w:type="dxa"/>
          </w:tcPr>
          <w:p w:rsidR="00F608F5" w:rsidRPr="00CC6391" w:rsidRDefault="00F608F5" w:rsidP="002F1F18">
            <w:pPr>
              <w:numPr>
                <w:ilvl w:val="0"/>
                <w:numId w:val="14"/>
              </w:numPr>
              <w:spacing w:line="276" w:lineRule="auto"/>
              <w:rPr>
                <w:sz w:val="24"/>
                <w:szCs w:val="24"/>
              </w:rPr>
            </w:pPr>
          </w:p>
        </w:tc>
        <w:tc>
          <w:tcPr>
            <w:tcW w:w="2340" w:type="dxa"/>
          </w:tcPr>
          <w:p w:rsidR="00F608F5" w:rsidRPr="00CC6391" w:rsidRDefault="00F608F5" w:rsidP="002F1F18">
            <w:pPr>
              <w:pStyle w:val="afb"/>
              <w:spacing w:before="0" w:after="0" w:line="276" w:lineRule="auto"/>
              <w:rPr>
                <w:szCs w:val="24"/>
              </w:rPr>
            </w:pPr>
          </w:p>
        </w:tc>
        <w:tc>
          <w:tcPr>
            <w:tcW w:w="2160" w:type="dxa"/>
          </w:tcPr>
          <w:p w:rsidR="00F608F5" w:rsidRPr="00CC6391" w:rsidRDefault="00F608F5" w:rsidP="002F1F18">
            <w:pPr>
              <w:pStyle w:val="afb"/>
              <w:spacing w:before="0" w:after="0" w:line="276" w:lineRule="auto"/>
              <w:rPr>
                <w:szCs w:val="24"/>
              </w:rPr>
            </w:pPr>
          </w:p>
        </w:tc>
        <w:tc>
          <w:tcPr>
            <w:tcW w:w="180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7020" w:type="dxa"/>
            <w:gridSpan w:val="4"/>
          </w:tcPr>
          <w:p w:rsidR="00F608F5" w:rsidRPr="00CC6391" w:rsidRDefault="00F608F5" w:rsidP="002F1F18">
            <w:pPr>
              <w:pStyle w:val="afb"/>
              <w:spacing w:before="0" w:after="0" w:line="276" w:lineRule="auto"/>
              <w:rPr>
                <w:szCs w:val="24"/>
              </w:rPr>
            </w:pPr>
            <w:r w:rsidRPr="00CC6391">
              <w:rPr>
                <w:b/>
                <w:szCs w:val="24"/>
              </w:rPr>
              <w:t xml:space="preserve">ИТОГО за </w:t>
            </w:r>
            <w:r>
              <w:rPr>
                <w:b/>
                <w:szCs w:val="24"/>
                <w:lang w:val="en-US"/>
              </w:rPr>
              <w:t>I</w:t>
            </w:r>
            <w:r>
              <w:rPr>
                <w:b/>
                <w:szCs w:val="24"/>
              </w:rPr>
              <w:t>,</w:t>
            </w:r>
            <w:r w:rsidRPr="00606F17">
              <w:rPr>
                <w:b/>
                <w:szCs w:val="24"/>
              </w:rPr>
              <w:t xml:space="preserve"> </w:t>
            </w:r>
            <w:r>
              <w:rPr>
                <w:b/>
                <w:szCs w:val="24"/>
                <w:lang w:val="en-US"/>
              </w:rPr>
              <w:t>II</w:t>
            </w:r>
            <w:r>
              <w:rPr>
                <w:b/>
                <w:szCs w:val="24"/>
              </w:rPr>
              <w:t xml:space="preserve"> и</w:t>
            </w:r>
            <w:r w:rsidRPr="00606F17">
              <w:rPr>
                <w:b/>
                <w:szCs w:val="24"/>
              </w:rPr>
              <w:t xml:space="preserve"> </w:t>
            </w:r>
            <w:r>
              <w:rPr>
                <w:b/>
                <w:szCs w:val="24"/>
                <w:lang w:val="en-US"/>
              </w:rPr>
              <w:t>III</w:t>
            </w:r>
            <w:r w:rsidRPr="00CC6391">
              <w:rPr>
                <w:b/>
                <w:szCs w:val="24"/>
              </w:rPr>
              <w:t xml:space="preserve"> </w:t>
            </w:r>
            <w:r>
              <w:rPr>
                <w:b/>
                <w:szCs w:val="24"/>
              </w:rPr>
              <w:t xml:space="preserve">кв. 2016 </w:t>
            </w:r>
            <w:r w:rsidRPr="00CC6391">
              <w:rPr>
                <w:b/>
                <w:szCs w:val="24"/>
              </w:rPr>
              <w:t>год</w:t>
            </w:r>
            <w:r>
              <w:rPr>
                <w:b/>
                <w:szCs w:val="24"/>
              </w:rPr>
              <w:t>а</w:t>
            </w:r>
          </w:p>
        </w:tc>
        <w:tc>
          <w:tcPr>
            <w:tcW w:w="1440" w:type="dxa"/>
          </w:tcPr>
          <w:p w:rsidR="00F608F5" w:rsidRPr="00CC6391" w:rsidRDefault="00F608F5" w:rsidP="002F1F18">
            <w:pPr>
              <w:pStyle w:val="afb"/>
              <w:spacing w:before="0" w:after="0" w:line="276" w:lineRule="auto"/>
              <w:rPr>
                <w:szCs w:val="24"/>
              </w:rPr>
            </w:pPr>
          </w:p>
        </w:tc>
        <w:tc>
          <w:tcPr>
            <w:tcW w:w="1440" w:type="dxa"/>
          </w:tcPr>
          <w:p w:rsidR="00F608F5" w:rsidRPr="00CC6391" w:rsidRDefault="00F608F5" w:rsidP="002F1F18">
            <w:pPr>
              <w:pStyle w:val="afb"/>
              <w:spacing w:before="0" w:after="0" w:line="276" w:lineRule="auto"/>
              <w:jc w:val="center"/>
              <w:rPr>
                <w:szCs w:val="24"/>
              </w:rPr>
            </w:pPr>
            <w:r w:rsidRPr="00CC6391">
              <w:rPr>
                <w:szCs w:val="24"/>
              </w:rPr>
              <w:t>отзывы</w:t>
            </w:r>
          </w:p>
        </w:tc>
      </w:tr>
    </w:tbl>
    <w:p w:rsidR="00F608F5" w:rsidRPr="00CC6391" w:rsidRDefault="00F608F5" w:rsidP="00F608F5">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F608F5" w:rsidRDefault="00F608F5" w:rsidP="00F608F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p>
    <w:p w:rsidR="00EA5779" w:rsidRDefault="00EA5779" w:rsidP="0063020F">
      <w:pPr>
        <w:spacing w:line="276" w:lineRule="auto"/>
        <w:ind w:firstLine="0"/>
        <w:rPr>
          <w:color w:val="FF0000"/>
          <w:sz w:val="24"/>
          <w:szCs w:val="24"/>
        </w:rPr>
      </w:pPr>
    </w:p>
    <w:p w:rsidR="00EA5779" w:rsidRPr="00CC6391" w:rsidRDefault="00EA5779" w:rsidP="0063020F">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sidRPr="0077375C">
        <w:rPr>
          <w:b/>
          <w:color w:val="000000"/>
          <w:sz w:val="24"/>
          <w:szCs w:val="24"/>
        </w:rPr>
        <w:t>1:</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77375C" w:rsidRPr="0077375C" w:rsidRDefault="0077375C" w:rsidP="0077375C">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Pr>
          <w:b/>
          <w:color w:val="000000"/>
          <w:sz w:val="24"/>
          <w:szCs w:val="24"/>
        </w:rPr>
        <w:t>2</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77375C" w:rsidRPr="00CC6391" w:rsidTr="00477F6C">
        <w:trPr>
          <w:cantSplit/>
          <w:trHeight w:val="530"/>
        </w:trPr>
        <w:tc>
          <w:tcPr>
            <w:tcW w:w="720" w:type="dxa"/>
          </w:tcPr>
          <w:p w:rsidR="0077375C" w:rsidRPr="00CC6391" w:rsidRDefault="0077375C" w:rsidP="00477F6C">
            <w:pPr>
              <w:pStyle w:val="af8"/>
              <w:spacing w:before="0" w:after="0"/>
              <w:rPr>
                <w:sz w:val="24"/>
                <w:szCs w:val="24"/>
              </w:rPr>
            </w:pPr>
            <w:r w:rsidRPr="00CC6391">
              <w:rPr>
                <w:sz w:val="24"/>
                <w:szCs w:val="24"/>
              </w:rPr>
              <w:t>№</w:t>
            </w:r>
          </w:p>
          <w:p w:rsidR="0077375C" w:rsidRPr="00CC6391" w:rsidRDefault="0077375C" w:rsidP="00477F6C">
            <w:pPr>
              <w:pStyle w:val="af8"/>
              <w:spacing w:before="0" w:after="0"/>
              <w:rPr>
                <w:sz w:val="24"/>
                <w:szCs w:val="24"/>
              </w:rPr>
            </w:pPr>
            <w:r w:rsidRPr="00CC6391">
              <w:rPr>
                <w:sz w:val="24"/>
                <w:szCs w:val="24"/>
              </w:rPr>
              <w:t>п/п</w:t>
            </w:r>
          </w:p>
        </w:tc>
        <w:tc>
          <w:tcPr>
            <w:tcW w:w="2115" w:type="dxa"/>
          </w:tcPr>
          <w:p w:rsidR="0077375C" w:rsidRPr="00CC6391" w:rsidRDefault="0077375C" w:rsidP="00477F6C">
            <w:pPr>
              <w:pStyle w:val="af8"/>
              <w:spacing w:before="0" w:after="0"/>
              <w:rPr>
                <w:sz w:val="24"/>
                <w:szCs w:val="24"/>
              </w:rPr>
            </w:pPr>
            <w:r w:rsidRPr="00CC6391">
              <w:rPr>
                <w:sz w:val="24"/>
                <w:szCs w:val="24"/>
              </w:rPr>
              <w:t>Наименование</w:t>
            </w:r>
          </w:p>
          <w:p w:rsidR="0077375C" w:rsidRPr="00CC6391" w:rsidRDefault="0077375C" w:rsidP="00477F6C">
            <w:pPr>
              <w:pStyle w:val="af8"/>
              <w:spacing w:before="0" w:after="0"/>
              <w:rPr>
                <w:i/>
                <w:sz w:val="24"/>
                <w:szCs w:val="24"/>
              </w:rPr>
            </w:pPr>
            <w:r w:rsidRPr="00CC6391">
              <w:rPr>
                <w:i/>
                <w:sz w:val="24"/>
                <w:szCs w:val="24"/>
              </w:rPr>
              <w:t>(изготовитель, марка, год выпуска)</w:t>
            </w:r>
          </w:p>
        </w:tc>
        <w:tc>
          <w:tcPr>
            <w:tcW w:w="709" w:type="dxa"/>
          </w:tcPr>
          <w:p w:rsidR="0077375C" w:rsidRPr="00CC6391" w:rsidRDefault="0077375C" w:rsidP="00477F6C">
            <w:pPr>
              <w:pStyle w:val="af8"/>
              <w:spacing w:before="0" w:after="0"/>
              <w:rPr>
                <w:sz w:val="24"/>
                <w:szCs w:val="24"/>
              </w:rPr>
            </w:pPr>
            <w:r w:rsidRPr="00CC6391">
              <w:rPr>
                <w:sz w:val="24"/>
                <w:szCs w:val="24"/>
              </w:rPr>
              <w:t>Кол-во</w:t>
            </w:r>
          </w:p>
        </w:tc>
        <w:tc>
          <w:tcPr>
            <w:tcW w:w="1701" w:type="dxa"/>
          </w:tcPr>
          <w:p w:rsidR="0077375C" w:rsidRPr="00CC6391" w:rsidRDefault="0077375C" w:rsidP="00477F6C">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77375C" w:rsidRPr="00CC6391" w:rsidRDefault="0077375C" w:rsidP="00477F6C">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c>
          <w:tcPr>
            <w:tcW w:w="2358" w:type="dxa"/>
          </w:tcPr>
          <w:p w:rsidR="0077375C" w:rsidRPr="00CC6391" w:rsidRDefault="0077375C" w:rsidP="00477F6C">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pStyle w:val="afb"/>
              <w:spacing w:before="0" w:after="0"/>
              <w:rPr>
                <w:szCs w:val="24"/>
              </w:rPr>
            </w:pPr>
            <w:r w:rsidRPr="00CC6391">
              <w:rPr>
                <w:szCs w:val="24"/>
              </w:rPr>
              <w:t>…</w:t>
            </w: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bl>
    <w:p w:rsidR="00536347" w:rsidRDefault="00536347" w:rsidP="0077375C">
      <w:pPr>
        <w:spacing w:line="240" w:lineRule="auto"/>
        <w:ind w:firstLine="0"/>
        <w:jc w:val="left"/>
        <w:rPr>
          <w:sz w:val="24"/>
          <w:szCs w:val="24"/>
        </w:rPr>
      </w:pPr>
    </w:p>
    <w:p w:rsidR="00536347" w:rsidRDefault="00536347" w:rsidP="0077375C">
      <w:pPr>
        <w:spacing w:line="240" w:lineRule="auto"/>
        <w:ind w:firstLine="0"/>
        <w:jc w:val="left"/>
        <w:rPr>
          <w:sz w:val="24"/>
          <w:szCs w:val="24"/>
        </w:rPr>
      </w:pPr>
      <w:r>
        <w:rPr>
          <w:sz w:val="24"/>
          <w:szCs w:val="24"/>
        </w:rPr>
        <w:t xml:space="preserve">       </w:t>
      </w:r>
    </w:p>
    <w:p w:rsidR="00F608F5" w:rsidRDefault="00EF501F" w:rsidP="00F608F5">
      <w:pPr>
        <w:spacing w:line="240" w:lineRule="auto"/>
        <w:ind w:firstLine="0"/>
        <w:rPr>
          <w:sz w:val="24"/>
          <w:szCs w:val="24"/>
        </w:rPr>
      </w:pPr>
      <w:r>
        <w:rPr>
          <w:sz w:val="24"/>
          <w:szCs w:val="24"/>
        </w:rPr>
        <w:t xml:space="preserve">  </w:t>
      </w:r>
    </w:p>
    <w:p w:rsidR="00F608F5" w:rsidRDefault="00F608F5">
      <w:pPr>
        <w:spacing w:line="240" w:lineRule="auto"/>
        <w:ind w:firstLine="0"/>
        <w:jc w:val="left"/>
        <w:rPr>
          <w:sz w:val="24"/>
          <w:szCs w:val="24"/>
        </w:rPr>
      </w:pPr>
      <w:r>
        <w:rPr>
          <w:sz w:val="24"/>
          <w:szCs w:val="24"/>
        </w:rPr>
        <w:br w:type="page"/>
      </w:r>
    </w:p>
    <w:p w:rsidR="00F608F5" w:rsidRPr="0077375C" w:rsidRDefault="00F608F5" w:rsidP="00F608F5">
      <w:pPr>
        <w:spacing w:line="240" w:lineRule="auto"/>
        <w:ind w:firstLine="0"/>
        <w:rPr>
          <w:b/>
          <w:color w:val="000000"/>
          <w:sz w:val="24"/>
          <w:szCs w:val="24"/>
        </w:rPr>
      </w:pPr>
      <w:r w:rsidRPr="0077375C">
        <w:rPr>
          <w:b/>
          <w:color w:val="000000"/>
          <w:sz w:val="24"/>
          <w:szCs w:val="24"/>
        </w:rPr>
        <w:t>Лот №</w:t>
      </w:r>
      <w:r>
        <w:rPr>
          <w:b/>
          <w:color w:val="000000"/>
          <w:sz w:val="24"/>
          <w:szCs w:val="24"/>
        </w:rPr>
        <w:t>3</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F608F5" w:rsidRPr="00CC6391" w:rsidTr="002F1F18">
        <w:trPr>
          <w:cantSplit/>
          <w:trHeight w:val="530"/>
        </w:trPr>
        <w:tc>
          <w:tcPr>
            <w:tcW w:w="720" w:type="dxa"/>
          </w:tcPr>
          <w:p w:rsidR="00F608F5" w:rsidRPr="00CC6391" w:rsidRDefault="00F608F5" w:rsidP="002F1F18">
            <w:pPr>
              <w:pStyle w:val="af8"/>
              <w:spacing w:before="0" w:after="0"/>
              <w:rPr>
                <w:sz w:val="24"/>
                <w:szCs w:val="24"/>
              </w:rPr>
            </w:pPr>
            <w:r w:rsidRPr="00CC6391">
              <w:rPr>
                <w:sz w:val="24"/>
                <w:szCs w:val="24"/>
              </w:rPr>
              <w:t>№</w:t>
            </w:r>
          </w:p>
          <w:p w:rsidR="00F608F5" w:rsidRPr="00CC6391" w:rsidRDefault="00F608F5" w:rsidP="002F1F18">
            <w:pPr>
              <w:pStyle w:val="af8"/>
              <w:spacing w:before="0" w:after="0"/>
              <w:rPr>
                <w:sz w:val="24"/>
                <w:szCs w:val="24"/>
              </w:rPr>
            </w:pPr>
            <w:r w:rsidRPr="00CC6391">
              <w:rPr>
                <w:sz w:val="24"/>
                <w:szCs w:val="24"/>
              </w:rPr>
              <w:t>п/п</w:t>
            </w:r>
          </w:p>
        </w:tc>
        <w:tc>
          <w:tcPr>
            <w:tcW w:w="2115" w:type="dxa"/>
          </w:tcPr>
          <w:p w:rsidR="00F608F5" w:rsidRPr="00CC6391" w:rsidRDefault="00F608F5" w:rsidP="002F1F18">
            <w:pPr>
              <w:pStyle w:val="af8"/>
              <w:spacing w:before="0" w:after="0"/>
              <w:rPr>
                <w:sz w:val="24"/>
                <w:szCs w:val="24"/>
              </w:rPr>
            </w:pPr>
            <w:r w:rsidRPr="00CC6391">
              <w:rPr>
                <w:sz w:val="24"/>
                <w:szCs w:val="24"/>
              </w:rPr>
              <w:t>Наименование</w:t>
            </w:r>
          </w:p>
          <w:p w:rsidR="00F608F5" w:rsidRPr="00CC6391" w:rsidRDefault="00F608F5" w:rsidP="002F1F18">
            <w:pPr>
              <w:pStyle w:val="af8"/>
              <w:spacing w:before="0" w:after="0"/>
              <w:rPr>
                <w:i/>
                <w:sz w:val="24"/>
                <w:szCs w:val="24"/>
              </w:rPr>
            </w:pPr>
            <w:r w:rsidRPr="00CC6391">
              <w:rPr>
                <w:i/>
                <w:sz w:val="24"/>
                <w:szCs w:val="24"/>
              </w:rPr>
              <w:t>(изготовитель, марка, год выпуска)</w:t>
            </w:r>
          </w:p>
        </w:tc>
        <w:tc>
          <w:tcPr>
            <w:tcW w:w="709" w:type="dxa"/>
          </w:tcPr>
          <w:p w:rsidR="00F608F5" w:rsidRPr="00CC6391" w:rsidRDefault="00F608F5" w:rsidP="002F1F18">
            <w:pPr>
              <w:pStyle w:val="af8"/>
              <w:spacing w:before="0" w:after="0"/>
              <w:rPr>
                <w:sz w:val="24"/>
                <w:szCs w:val="24"/>
              </w:rPr>
            </w:pPr>
            <w:r w:rsidRPr="00CC6391">
              <w:rPr>
                <w:sz w:val="24"/>
                <w:szCs w:val="24"/>
              </w:rPr>
              <w:t>Кол-во</w:t>
            </w:r>
          </w:p>
        </w:tc>
        <w:tc>
          <w:tcPr>
            <w:tcW w:w="1701" w:type="dxa"/>
          </w:tcPr>
          <w:p w:rsidR="00F608F5" w:rsidRPr="00CC6391" w:rsidRDefault="00F608F5" w:rsidP="002F1F18">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F608F5" w:rsidRPr="00CC6391" w:rsidRDefault="00F608F5" w:rsidP="002F1F18">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F608F5" w:rsidRPr="00CC6391" w:rsidRDefault="00F608F5" w:rsidP="002F1F18">
            <w:pPr>
              <w:pStyle w:val="af8"/>
              <w:spacing w:before="0" w:after="0"/>
              <w:rPr>
                <w:sz w:val="24"/>
                <w:szCs w:val="24"/>
              </w:rPr>
            </w:pPr>
          </w:p>
        </w:tc>
        <w:tc>
          <w:tcPr>
            <w:tcW w:w="2358" w:type="dxa"/>
          </w:tcPr>
          <w:p w:rsidR="00F608F5" w:rsidRPr="00CC6391" w:rsidRDefault="00F608F5" w:rsidP="002F1F18">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F608F5" w:rsidRPr="00CC6391" w:rsidRDefault="00F608F5" w:rsidP="002F1F18">
            <w:pPr>
              <w:pStyle w:val="af8"/>
              <w:spacing w:before="0" w:after="0"/>
              <w:rPr>
                <w:sz w:val="24"/>
                <w:szCs w:val="24"/>
              </w:rPr>
            </w:pPr>
          </w:p>
        </w:tc>
      </w:tr>
      <w:tr w:rsidR="00F608F5" w:rsidRPr="00CC6391" w:rsidTr="002F1F18">
        <w:trPr>
          <w:cantSplit/>
        </w:trPr>
        <w:tc>
          <w:tcPr>
            <w:tcW w:w="720" w:type="dxa"/>
          </w:tcPr>
          <w:p w:rsidR="00F608F5" w:rsidRPr="00CC6391" w:rsidRDefault="00F608F5" w:rsidP="002F1F18">
            <w:pPr>
              <w:numPr>
                <w:ilvl w:val="0"/>
                <w:numId w:val="7"/>
              </w:numPr>
              <w:spacing w:line="240" w:lineRule="auto"/>
              <w:rPr>
                <w:sz w:val="24"/>
                <w:szCs w:val="24"/>
              </w:rPr>
            </w:pPr>
          </w:p>
        </w:tc>
        <w:tc>
          <w:tcPr>
            <w:tcW w:w="2115" w:type="dxa"/>
          </w:tcPr>
          <w:p w:rsidR="00F608F5" w:rsidRPr="00CC6391" w:rsidRDefault="00F608F5" w:rsidP="002F1F18">
            <w:pPr>
              <w:pStyle w:val="afb"/>
              <w:spacing w:before="0" w:after="0"/>
              <w:rPr>
                <w:szCs w:val="24"/>
              </w:rPr>
            </w:pPr>
          </w:p>
        </w:tc>
        <w:tc>
          <w:tcPr>
            <w:tcW w:w="709" w:type="dxa"/>
          </w:tcPr>
          <w:p w:rsidR="00F608F5" w:rsidRPr="00CC6391" w:rsidRDefault="00F608F5" w:rsidP="002F1F18">
            <w:pPr>
              <w:pStyle w:val="afb"/>
              <w:spacing w:before="0" w:after="0"/>
              <w:rPr>
                <w:szCs w:val="24"/>
              </w:rPr>
            </w:pPr>
          </w:p>
        </w:tc>
        <w:tc>
          <w:tcPr>
            <w:tcW w:w="1701" w:type="dxa"/>
          </w:tcPr>
          <w:p w:rsidR="00F608F5" w:rsidRPr="00CC6391" w:rsidRDefault="00F608F5" w:rsidP="002F1F18">
            <w:pPr>
              <w:pStyle w:val="afb"/>
              <w:spacing w:before="0" w:after="0"/>
              <w:rPr>
                <w:szCs w:val="24"/>
              </w:rPr>
            </w:pPr>
          </w:p>
        </w:tc>
        <w:tc>
          <w:tcPr>
            <w:tcW w:w="2552" w:type="dxa"/>
          </w:tcPr>
          <w:p w:rsidR="00F608F5" w:rsidRPr="00CC6391" w:rsidRDefault="00F608F5" w:rsidP="002F1F18">
            <w:pPr>
              <w:pStyle w:val="afb"/>
              <w:spacing w:before="0" w:after="0"/>
              <w:rPr>
                <w:szCs w:val="24"/>
              </w:rPr>
            </w:pPr>
          </w:p>
        </w:tc>
        <w:tc>
          <w:tcPr>
            <w:tcW w:w="2358" w:type="dxa"/>
          </w:tcPr>
          <w:p w:rsidR="00F608F5" w:rsidRPr="00CC6391" w:rsidRDefault="00F608F5" w:rsidP="002F1F18">
            <w:pPr>
              <w:pStyle w:val="afb"/>
              <w:spacing w:before="0" w:after="0"/>
              <w:rPr>
                <w:szCs w:val="24"/>
              </w:rPr>
            </w:pPr>
          </w:p>
        </w:tc>
      </w:tr>
      <w:tr w:rsidR="00F608F5" w:rsidRPr="00CC6391" w:rsidTr="002F1F18">
        <w:trPr>
          <w:cantSplit/>
        </w:trPr>
        <w:tc>
          <w:tcPr>
            <w:tcW w:w="720" w:type="dxa"/>
          </w:tcPr>
          <w:p w:rsidR="00F608F5" w:rsidRPr="00CC6391" w:rsidRDefault="00F608F5" w:rsidP="002F1F18">
            <w:pPr>
              <w:numPr>
                <w:ilvl w:val="0"/>
                <w:numId w:val="7"/>
              </w:numPr>
              <w:spacing w:line="240" w:lineRule="auto"/>
              <w:rPr>
                <w:sz w:val="24"/>
                <w:szCs w:val="24"/>
              </w:rPr>
            </w:pPr>
          </w:p>
        </w:tc>
        <w:tc>
          <w:tcPr>
            <w:tcW w:w="2115" w:type="dxa"/>
          </w:tcPr>
          <w:p w:rsidR="00F608F5" w:rsidRPr="00CC6391" w:rsidRDefault="00F608F5" w:rsidP="002F1F18">
            <w:pPr>
              <w:pStyle w:val="afb"/>
              <w:spacing w:before="0" w:after="0"/>
              <w:rPr>
                <w:szCs w:val="24"/>
              </w:rPr>
            </w:pPr>
          </w:p>
        </w:tc>
        <w:tc>
          <w:tcPr>
            <w:tcW w:w="709" w:type="dxa"/>
          </w:tcPr>
          <w:p w:rsidR="00F608F5" w:rsidRPr="00CC6391" w:rsidRDefault="00F608F5" w:rsidP="002F1F18">
            <w:pPr>
              <w:pStyle w:val="afb"/>
              <w:spacing w:before="0" w:after="0"/>
              <w:rPr>
                <w:szCs w:val="24"/>
              </w:rPr>
            </w:pPr>
          </w:p>
        </w:tc>
        <w:tc>
          <w:tcPr>
            <w:tcW w:w="1701" w:type="dxa"/>
          </w:tcPr>
          <w:p w:rsidR="00F608F5" w:rsidRPr="00CC6391" w:rsidRDefault="00F608F5" w:rsidP="002F1F18">
            <w:pPr>
              <w:pStyle w:val="afb"/>
              <w:spacing w:before="0" w:after="0"/>
              <w:rPr>
                <w:szCs w:val="24"/>
              </w:rPr>
            </w:pPr>
          </w:p>
        </w:tc>
        <w:tc>
          <w:tcPr>
            <w:tcW w:w="2552" w:type="dxa"/>
          </w:tcPr>
          <w:p w:rsidR="00F608F5" w:rsidRPr="00CC6391" w:rsidRDefault="00F608F5" w:rsidP="002F1F18">
            <w:pPr>
              <w:pStyle w:val="afb"/>
              <w:spacing w:before="0" w:after="0"/>
              <w:rPr>
                <w:szCs w:val="24"/>
              </w:rPr>
            </w:pPr>
          </w:p>
        </w:tc>
        <w:tc>
          <w:tcPr>
            <w:tcW w:w="2358" w:type="dxa"/>
          </w:tcPr>
          <w:p w:rsidR="00F608F5" w:rsidRPr="00CC6391" w:rsidRDefault="00F608F5" w:rsidP="002F1F18">
            <w:pPr>
              <w:pStyle w:val="afb"/>
              <w:spacing w:before="0" w:after="0"/>
              <w:rPr>
                <w:szCs w:val="24"/>
              </w:rPr>
            </w:pPr>
          </w:p>
        </w:tc>
      </w:tr>
      <w:tr w:rsidR="00F608F5" w:rsidRPr="00CC6391" w:rsidTr="002F1F18">
        <w:trPr>
          <w:cantSplit/>
        </w:trPr>
        <w:tc>
          <w:tcPr>
            <w:tcW w:w="720" w:type="dxa"/>
          </w:tcPr>
          <w:p w:rsidR="00F608F5" w:rsidRPr="00CC6391" w:rsidRDefault="00F608F5" w:rsidP="002F1F18">
            <w:pPr>
              <w:numPr>
                <w:ilvl w:val="0"/>
                <w:numId w:val="7"/>
              </w:numPr>
              <w:spacing w:line="240" w:lineRule="auto"/>
              <w:rPr>
                <w:sz w:val="24"/>
                <w:szCs w:val="24"/>
              </w:rPr>
            </w:pPr>
          </w:p>
        </w:tc>
        <w:tc>
          <w:tcPr>
            <w:tcW w:w="2115" w:type="dxa"/>
          </w:tcPr>
          <w:p w:rsidR="00F608F5" w:rsidRPr="00CC6391" w:rsidRDefault="00F608F5" w:rsidP="002F1F18">
            <w:pPr>
              <w:pStyle w:val="afb"/>
              <w:spacing w:before="0" w:after="0"/>
              <w:rPr>
                <w:szCs w:val="24"/>
              </w:rPr>
            </w:pPr>
          </w:p>
        </w:tc>
        <w:tc>
          <w:tcPr>
            <w:tcW w:w="709" w:type="dxa"/>
          </w:tcPr>
          <w:p w:rsidR="00F608F5" w:rsidRPr="00CC6391" w:rsidRDefault="00F608F5" w:rsidP="002F1F18">
            <w:pPr>
              <w:pStyle w:val="afb"/>
              <w:spacing w:before="0" w:after="0"/>
              <w:rPr>
                <w:szCs w:val="24"/>
              </w:rPr>
            </w:pPr>
          </w:p>
        </w:tc>
        <w:tc>
          <w:tcPr>
            <w:tcW w:w="1701" w:type="dxa"/>
          </w:tcPr>
          <w:p w:rsidR="00F608F5" w:rsidRPr="00CC6391" w:rsidRDefault="00F608F5" w:rsidP="002F1F18">
            <w:pPr>
              <w:pStyle w:val="afb"/>
              <w:spacing w:before="0" w:after="0"/>
              <w:rPr>
                <w:szCs w:val="24"/>
              </w:rPr>
            </w:pPr>
          </w:p>
        </w:tc>
        <w:tc>
          <w:tcPr>
            <w:tcW w:w="2552" w:type="dxa"/>
          </w:tcPr>
          <w:p w:rsidR="00F608F5" w:rsidRPr="00CC6391" w:rsidRDefault="00F608F5" w:rsidP="002F1F18">
            <w:pPr>
              <w:pStyle w:val="afb"/>
              <w:spacing w:before="0" w:after="0"/>
              <w:rPr>
                <w:szCs w:val="24"/>
              </w:rPr>
            </w:pPr>
          </w:p>
        </w:tc>
        <w:tc>
          <w:tcPr>
            <w:tcW w:w="2358" w:type="dxa"/>
          </w:tcPr>
          <w:p w:rsidR="00F608F5" w:rsidRPr="00CC6391" w:rsidRDefault="00F608F5" w:rsidP="002F1F18">
            <w:pPr>
              <w:pStyle w:val="afb"/>
              <w:spacing w:before="0" w:after="0"/>
              <w:rPr>
                <w:szCs w:val="24"/>
              </w:rPr>
            </w:pPr>
          </w:p>
        </w:tc>
      </w:tr>
      <w:tr w:rsidR="00F608F5" w:rsidRPr="00CC6391" w:rsidTr="002F1F18">
        <w:trPr>
          <w:cantSplit/>
        </w:trPr>
        <w:tc>
          <w:tcPr>
            <w:tcW w:w="720" w:type="dxa"/>
          </w:tcPr>
          <w:p w:rsidR="00F608F5" w:rsidRPr="00CC6391" w:rsidRDefault="00F608F5" w:rsidP="002F1F18">
            <w:pPr>
              <w:pStyle w:val="afb"/>
              <w:spacing w:before="0" w:after="0"/>
              <w:rPr>
                <w:szCs w:val="24"/>
              </w:rPr>
            </w:pPr>
            <w:r w:rsidRPr="00CC6391">
              <w:rPr>
                <w:szCs w:val="24"/>
              </w:rPr>
              <w:t>…</w:t>
            </w:r>
          </w:p>
        </w:tc>
        <w:tc>
          <w:tcPr>
            <w:tcW w:w="2115" w:type="dxa"/>
          </w:tcPr>
          <w:p w:rsidR="00F608F5" w:rsidRPr="00CC6391" w:rsidRDefault="00F608F5" w:rsidP="002F1F18">
            <w:pPr>
              <w:pStyle w:val="afb"/>
              <w:spacing w:before="0" w:after="0"/>
              <w:rPr>
                <w:szCs w:val="24"/>
              </w:rPr>
            </w:pPr>
          </w:p>
        </w:tc>
        <w:tc>
          <w:tcPr>
            <w:tcW w:w="709" w:type="dxa"/>
          </w:tcPr>
          <w:p w:rsidR="00F608F5" w:rsidRPr="00CC6391" w:rsidRDefault="00F608F5" w:rsidP="002F1F18">
            <w:pPr>
              <w:pStyle w:val="afb"/>
              <w:spacing w:before="0" w:after="0"/>
              <w:rPr>
                <w:szCs w:val="24"/>
              </w:rPr>
            </w:pPr>
          </w:p>
        </w:tc>
        <w:tc>
          <w:tcPr>
            <w:tcW w:w="1701" w:type="dxa"/>
          </w:tcPr>
          <w:p w:rsidR="00F608F5" w:rsidRPr="00CC6391" w:rsidRDefault="00F608F5" w:rsidP="002F1F18">
            <w:pPr>
              <w:pStyle w:val="afb"/>
              <w:spacing w:before="0" w:after="0"/>
              <w:rPr>
                <w:szCs w:val="24"/>
              </w:rPr>
            </w:pPr>
          </w:p>
        </w:tc>
        <w:tc>
          <w:tcPr>
            <w:tcW w:w="2552" w:type="dxa"/>
          </w:tcPr>
          <w:p w:rsidR="00F608F5" w:rsidRPr="00CC6391" w:rsidRDefault="00F608F5" w:rsidP="002F1F18">
            <w:pPr>
              <w:pStyle w:val="afb"/>
              <w:spacing w:before="0" w:after="0"/>
              <w:rPr>
                <w:szCs w:val="24"/>
              </w:rPr>
            </w:pPr>
          </w:p>
        </w:tc>
        <w:tc>
          <w:tcPr>
            <w:tcW w:w="2358" w:type="dxa"/>
          </w:tcPr>
          <w:p w:rsidR="00F608F5" w:rsidRPr="00CC6391" w:rsidRDefault="00F608F5" w:rsidP="002F1F18">
            <w:pPr>
              <w:pStyle w:val="afb"/>
              <w:spacing w:before="0" w:after="0"/>
              <w:rPr>
                <w:szCs w:val="24"/>
              </w:rPr>
            </w:pPr>
          </w:p>
        </w:tc>
      </w:tr>
    </w:tbl>
    <w:p w:rsidR="00F608F5" w:rsidRDefault="00EF501F" w:rsidP="0077375C">
      <w:pPr>
        <w:spacing w:line="240" w:lineRule="auto"/>
        <w:ind w:firstLine="0"/>
        <w:jc w:val="left"/>
        <w:rPr>
          <w:sz w:val="24"/>
          <w:szCs w:val="24"/>
        </w:rPr>
      </w:pPr>
      <w:r>
        <w:rPr>
          <w:sz w:val="24"/>
          <w:szCs w:val="24"/>
        </w:rPr>
        <w:t xml:space="preserve">       </w:t>
      </w:r>
    </w:p>
    <w:p w:rsidR="00F608F5" w:rsidRDefault="00F608F5" w:rsidP="0077375C">
      <w:pPr>
        <w:spacing w:line="240" w:lineRule="auto"/>
        <w:ind w:firstLine="0"/>
        <w:jc w:val="left"/>
        <w:rPr>
          <w:sz w:val="24"/>
          <w:szCs w:val="24"/>
        </w:rPr>
      </w:pPr>
    </w:p>
    <w:p w:rsidR="00F608F5" w:rsidRDefault="00F608F5" w:rsidP="0077375C">
      <w:pPr>
        <w:spacing w:line="240" w:lineRule="auto"/>
        <w:ind w:firstLine="0"/>
        <w:jc w:val="left"/>
        <w:rPr>
          <w:sz w:val="24"/>
          <w:szCs w:val="24"/>
        </w:rPr>
      </w:pPr>
    </w:p>
    <w:p w:rsidR="00B620AF" w:rsidRPr="00CC6391" w:rsidRDefault="00B620AF" w:rsidP="00F608F5">
      <w:pPr>
        <w:spacing w:line="240" w:lineRule="auto"/>
        <w:jc w:val="left"/>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608F5" w:rsidRDefault="00F608F5">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5A536B" w:rsidRPr="005A536B" w:rsidRDefault="005A536B" w:rsidP="00B12C01">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sidRPr="005A536B">
        <w:rPr>
          <w:b/>
          <w:color w:val="000000"/>
          <w:sz w:val="24"/>
          <w:szCs w:val="24"/>
        </w:rPr>
        <w:t>1:</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5A536B" w:rsidRDefault="005A536B" w:rsidP="00B12C01">
      <w:pPr>
        <w:spacing w:line="276" w:lineRule="auto"/>
        <w:rPr>
          <w:sz w:val="24"/>
          <w:szCs w:val="24"/>
        </w:rPr>
      </w:pPr>
    </w:p>
    <w:p w:rsidR="005A536B" w:rsidRDefault="005A536B" w:rsidP="005A536B">
      <w:pPr>
        <w:spacing w:line="276" w:lineRule="auto"/>
        <w:ind w:firstLine="0"/>
        <w:rPr>
          <w:b/>
          <w:color w:val="000000"/>
          <w:sz w:val="24"/>
          <w:szCs w:val="24"/>
        </w:rPr>
      </w:pPr>
    </w:p>
    <w:p w:rsidR="005A536B" w:rsidRDefault="005A536B" w:rsidP="005A536B">
      <w:pPr>
        <w:spacing w:line="276" w:lineRule="auto"/>
        <w:ind w:firstLine="0"/>
        <w:rPr>
          <w:b/>
          <w:color w:val="000000"/>
          <w:sz w:val="24"/>
          <w:szCs w:val="24"/>
        </w:rPr>
      </w:pPr>
    </w:p>
    <w:p w:rsidR="005A536B" w:rsidRPr="005A536B" w:rsidRDefault="005A536B" w:rsidP="005A536B">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Pr>
          <w:b/>
          <w:color w:val="000000"/>
          <w:sz w:val="24"/>
          <w:szCs w:val="24"/>
        </w:rPr>
        <w:t>2</w:t>
      </w:r>
      <w:r w:rsidRPr="005A536B">
        <w:rPr>
          <w:b/>
          <w:color w:val="000000"/>
          <w:sz w:val="24"/>
          <w:szCs w:val="24"/>
        </w:rPr>
        <w:t>:</w:t>
      </w:r>
    </w:p>
    <w:p w:rsidR="005A536B" w:rsidRDefault="005A536B" w:rsidP="005A536B">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A536B" w:rsidRPr="00CC6391" w:rsidRDefault="005A536B" w:rsidP="005A536B">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A536B" w:rsidRPr="00CC6391" w:rsidTr="00477F6C">
        <w:trPr>
          <w:trHeight w:val="551"/>
        </w:trPr>
        <w:tc>
          <w:tcPr>
            <w:tcW w:w="695" w:type="dxa"/>
          </w:tcPr>
          <w:p w:rsidR="005A536B" w:rsidRPr="00CC6391" w:rsidRDefault="005A536B" w:rsidP="00477F6C">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5A536B" w:rsidRPr="00CC6391" w:rsidRDefault="005A536B" w:rsidP="00477F6C">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A536B" w:rsidRPr="00CC6391" w:rsidRDefault="005A536B" w:rsidP="00477F6C">
            <w:pPr>
              <w:pStyle w:val="af8"/>
              <w:spacing w:before="0" w:after="0" w:line="276" w:lineRule="auto"/>
              <w:rPr>
                <w:sz w:val="24"/>
                <w:szCs w:val="24"/>
              </w:rPr>
            </w:pPr>
            <w:r w:rsidRPr="00CC6391">
              <w:rPr>
                <w:sz w:val="24"/>
                <w:szCs w:val="24"/>
              </w:rPr>
              <w:t>Образование(учебное заведение, год окончания,  специальность), группы допуска, сертификаты, лицензии и пр.</w:t>
            </w:r>
          </w:p>
        </w:tc>
        <w:tc>
          <w:tcPr>
            <w:tcW w:w="1950" w:type="dxa"/>
          </w:tcPr>
          <w:p w:rsidR="005A536B" w:rsidRPr="00CC6391" w:rsidRDefault="005A536B" w:rsidP="00477F6C">
            <w:pPr>
              <w:pStyle w:val="af8"/>
              <w:spacing w:before="0" w:after="0" w:line="276" w:lineRule="auto"/>
              <w:rPr>
                <w:sz w:val="24"/>
                <w:szCs w:val="24"/>
              </w:rPr>
            </w:pPr>
            <w:r w:rsidRPr="00CC6391">
              <w:rPr>
                <w:sz w:val="24"/>
                <w:szCs w:val="24"/>
              </w:rPr>
              <w:t>Должность</w:t>
            </w:r>
          </w:p>
        </w:tc>
        <w:tc>
          <w:tcPr>
            <w:tcW w:w="2747" w:type="dxa"/>
          </w:tcPr>
          <w:p w:rsidR="005A536B" w:rsidRPr="00CC6391" w:rsidRDefault="005A536B" w:rsidP="00477F6C">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vAlign w:val="bottom"/>
          </w:tcPr>
          <w:p w:rsidR="005A536B" w:rsidRPr="00CC6391" w:rsidRDefault="005A536B" w:rsidP="00477F6C">
            <w:pPr>
              <w:spacing w:line="276" w:lineRule="auto"/>
              <w:ind w:left="360" w:hanging="360"/>
              <w:jc w:val="left"/>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10246" w:type="dxa"/>
            <w:gridSpan w:val="5"/>
          </w:tcPr>
          <w:p w:rsidR="005A536B" w:rsidRPr="00CC6391" w:rsidRDefault="005A536B" w:rsidP="00477F6C">
            <w:pPr>
              <w:pStyle w:val="afb"/>
              <w:spacing w:before="0" w:after="0" w:line="276" w:lineRule="auto"/>
              <w:rPr>
                <w:szCs w:val="24"/>
              </w:rPr>
            </w:pPr>
            <w:r w:rsidRPr="00CC6391">
              <w:rPr>
                <w:szCs w:val="24"/>
              </w:rPr>
              <w:t>Прочий персонал (планируемый для исполнения договора)</w:t>
            </w: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1.</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2.</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jc w:val="center"/>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jc w:val="center"/>
              <w:rPr>
                <w:szCs w:val="24"/>
              </w:rPr>
            </w:pPr>
          </w:p>
        </w:tc>
      </w:tr>
    </w:tbl>
    <w:p w:rsidR="005A536B" w:rsidRPr="00CC6391" w:rsidRDefault="005A536B" w:rsidP="005A536B">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Штатная численность компании, чел.</w:t>
            </w:r>
          </w:p>
        </w:tc>
      </w:tr>
      <w:tr w:rsidR="005A536B" w:rsidRPr="00CC6391" w:rsidTr="00477F6C">
        <w:trPr>
          <w:trHeight w:val="343"/>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77"/>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bl>
    <w:p w:rsidR="005A536B" w:rsidRDefault="005A536B" w:rsidP="005A536B">
      <w:pPr>
        <w:spacing w:line="276" w:lineRule="auto"/>
        <w:ind w:firstLine="0"/>
        <w:jc w:val="left"/>
        <w:rPr>
          <w:sz w:val="24"/>
          <w:szCs w:val="24"/>
        </w:rPr>
      </w:pPr>
    </w:p>
    <w:p w:rsidR="00536347" w:rsidRDefault="00536347" w:rsidP="00B12C01">
      <w:pPr>
        <w:spacing w:line="276" w:lineRule="auto"/>
        <w:rPr>
          <w:sz w:val="24"/>
          <w:szCs w:val="24"/>
        </w:rPr>
      </w:pPr>
    </w:p>
    <w:p w:rsidR="00F608F5" w:rsidRPr="005A536B" w:rsidRDefault="00F608F5" w:rsidP="00F608F5">
      <w:pPr>
        <w:spacing w:line="276" w:lineRule="auto"/>
        <w:ind w:firstLine="0"/>
        <w:rPr>
          <w:b/>
          <w:color w:val="000000"/>
          <w:sz w:val="24"/>
          <w:szCs w:val="24"/>
        </w:rPr>
      </w:pPr>
      <w:r w:rsidRPr="005A536B">
        <w:rPr>
          <w:b/>
          <w:color w:val="000000"/>
          <w:sz w:val="24"/>
          <w:szCs w:val="24"/>
        </w:rPr>
        <w:t>Лот №</w:t>
      </w:r>
      <w:r>
        <w:rPr>
          <w:b/>
          <w:color w:val="000000"/>
          <w:sz w:val="24"/>
          <w:szCs w:val="24"/>
        </w:rPr>
        <w:t xml:space="preserve"> 3</w:t>
      </w:r>
      <w:r w:rsidRPr="005A536B">
        <w:rPr>
          <w:b/>
          <w:color w:val="000000"/>
          <w:sz w:val="24"/>
          <w:szCs w:val="24"/>
        </w:rPr>
        <w:t>:</w:t>
      </w:r>
    </w:p>
    <w:p w:rsidR="00F608F5" w:rsidRDefault="00F608F5" w:rsidP="00F608F5">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F608F5" w:rsidRPr="00CC6391" w:rsidRDefault="00F608F5" w:rsidP="00F608F5">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F608F5" w:rsidRPr="00CC6391" w:rsidTr="002F1F18">
        <w:trPr>
          <w:trHeight w:val="551"/>
        </w:trPr>
        <w:tc>
          <w:tcPr>
            <w:tcW w:w="695" w:type="dxa"/>
          </w:tcPr>
          <w:p w:rsidR="00F608F5" w:rsidRPr="00CC6391" w:rsidRDefault="00F608F5" w:rsidP="002F1F18">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F608F5" w:rsidRPr="00CC6391" w:rsidRDefault="00F608F5" w:rsidP="002F1F18">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F608F5" w:rsidRPr="00CC6391" w:rsidRDefault="00F608F5" w:rsidP="002F1F18">
            <w:pPr>
              <w:pStyle w:val="af8"/>
              <w:spacing w:before="0" w:after="0" w:line="276" w:lineRule="auto"/>
              <w:rPr>
                <w:sz w:val="24"/>
                <w:szCs w:val="24"/>
              </w:rPr>
            </w:pPr>
            <w:r w:rsidRPr="00CC6391">
              <w:rPr>
                <w:sz w:val="24"/>
                <w:szCs w:val="24"/>
              </w:rPr>
              <w:t>Образование(учебное заведение, год окончания,  специальность), группы допуска, сертификаты, лицензии и пр.</w:t>
            </w:r>
          </w:p>
        </w:tc>
        <w:tc>
          <w:tcPr>
            <w:tcW w:w="1950" w:type="dxa"/>
          </w:tcPr>
          <w:p w:rsidR="00F608F5" w:rsidRPr="00CC6391" w:rsidRDefault="00F608F5" w:rsidP="002F1F18">
            <w:pPr>
              <w:pStyle w:val="af8"/>
              <w:spacing w:before="0" w:after="0" w:line="276" w:lineRule="auto"/>
              <w:rPr>
                <w:sz w:val="24"/>
                <w:szCs w:val="24"/>
              </w:rPr>
            </w:pPr>
            <w:r w:rsidRPr="00CC6391">
              <w:rPr>
                <w:sz w:val="24"/>
                <w:szCs w:val="24"/>
              </w:rPr>
              <w:t>Должность</w:t>
            </w:r>
          </w:p>
        </w:tc>
        <w:tc>
          <w:tcPr>
            <w:tcW w:w="2747" w:type="dxa"/>
          </w:tcPr>
          <w:p w:rsidR="00F608F5" w:rsidRPr="00CC6391" w:rsidRDefault="00F608F5" w:rsidP="002F1F18">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F608F5" w:rsidRPr="00CC6391" w:rsidTr="002F1F18">
        <w:trPr>
          <w:cantSplit/>
        </w:trPr>
        <w:tc>
          <w:tcPr>
            <w:tcW w:w="10246" w:type="dxa"/>
            <w:gridSpan w:val="5"/>
          </w:tcPr>
          <w:p w:rsidR="00F608F5" w:rsidRPr="00CC6391" w:rsidRDefault="00F608F5" w:rsidP="002F1F18">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F608F5" w:rsidRPr="00CC6391" w:rsidTr="002F1F18">
        <w:tc>
          <w:tcPr>
            <w:tcW w:w="695" w:type="dxa"/>
          </w:tcPr>
          <w:p w:rsidR="00F608F5" w:rsidRPr="00CC6391" w:rsidRDefault="00F608F5" w:rsidP="002F1F18">
            <w:pPr>
              <w:numPr>
                <w:ilvl w:val="0"/>
                <w:numId w:val="9"/>
              </w:numPr>
              <w:spacing w:line="276" w:lineRule="auto"/>
              <w:rPr>
                <w:sz w:val="24"/>
                <w:szCs w:val="24"/>
              </w:rPr>
            </w:pP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c>
          <w:tcPr>
            <w:tcW w:w="695" w:type="dxa"/>
          </w:tcPr>
          <w:p w:rsidR="00F608F5" w:rsidRPr="00CC6391" w:rsidRDefault="00F608F5" w:rsidP="002F1F18">
            <w:pPr>
              <w:numPr>
                <w:ilvl w:val="0"/>
                <w:numId w:val="9"/>
              </w:numPr>
              <w:spacing w:line="276" w:lineRule="auto"/>
              <w:rPr>
                <w:sz w:val="24"/>
                <w:szCs w:val="24"/>
              </w:rPr>
            </w:pP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c>
          <w:tcPr>
            <w:tcW w:w="695" w:type="dxa"/>
          </w:tcPr>
          <w:p w:rsidR="00F608F5" w:rsidRPr="00CC6391" w:rsidRDefault="00F608F5" w:rsidP="002F1F18">
            <w:pPr>
              <w:spacing w:line="276" w:lineRule="auto"/>
              <w:ind w:firstLine="0"/>
              <w:rPr>
                <w:sz w:val="24"/>
                <w:szCs w:val="24"/>
              </w:rPr>
            </w:pPr>
            <w:r w:rsidRPr="00CC6391">
              <w:rPr>
                <w:sz w:val="24"/>
                <w:szCs w:val="24"/>
              </w:rPr>
              <w:t>…</w:t>
            </w: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rPr>
          <w:cantSplit/>
        </w:trPr>
        <w:tc>
          <w:tcPr>
            <w:tcW w:w="10246" w:type="dxa"/>
            <w:gridSpan w:val="5"/>
          </w:tcPr>
          <w:p w:rsidR="00F608F5" w:rsidRPr="00CC6391" w:rsidRDefault="00F608F5" w:rsidP="002F1F18">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F608F5" w:rsidRPr="00CC6391" w:rsidTr="002F1F18">
        <w:tc>
          <w:tcPr>
            <w:tcW w:w="695" w:type="dxa"/>
          </w:tcPr>
          <w:p w:rsidR="00F608F5" w:rsidRPr="00CC6391" w:rsidRDefault="00F608F5" w:rsidP="002F1F18">
            <w:pPr>
              <w:numPr>
                <w:ilvl w:val="0"/>
                <w:numId w:val="10"/>
              </w:numPr>
              <w:spacing w:line="276" w:lineRule="auto"/>
              <w:rPr>
                <w:sz w:val="24"/>
                <w:szCs w:val="24"/>
              </w:rPr>
            </w:pP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c>
          <w:tcPr>
            <w:tcW w:w="695" w:type="dxa"/>
          </w:tcPr>
          <w:p w:rsidR="00F608F5" w:rsidRPr="00CC6391" w:rsidRDefault="00F608F5" w:rsidP="002F1F18">
            <w:pPr>
              <w:numPr>
                <w:ilvl w:val="0"/>
                <w:numId w:val="10"/>
              </w:numPr>
              <w:spacing w:line="276" w:lineRule="auto"/>
              <w:rPr>
                <w:sz w:val="24"/>
                <w:szCs w:val="24"/>
              </w:rPr>
            </w:pP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c>
          <w:tcPr>
            <w:tcW w:w="695" w:type="dxa"/>
            <w:vAlign w:val="bottom"/>
          </w:tcPr>
          <w:p w:rsidR="00F608F5" w:rsidRPr="00CC6391" w:rsidRDefault="00F608F5" w:rsidP="002F1F18">
            <w:pPr>
              <w:spacing w:line="276" w:lineRule="auto"/>
              <w:ind w:left="360" w:hanging="360"/>
              <w:jc w:val="left"/>
              <w:rPr>
                <w:sz w:val="24"/>
                <w:szCs w:val="24"/>
              </w:rPr>
            </w:pPr>
            <w:r w:rsidRPr="00CC6391">
              <w:rPr>
                <w:sz w:val="24"/>
                <w:szCs w:val="24"/>
              </w:rPr>
              <w:t>…</w:t>
            </w: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c>
          <w:tcPr>
            <w:tcW w:w="10246" w:type="dxa"/>
            <w:gridSpan w:val="5"/>
          </w:tcPr>
          <w:p w:rsidR="00F608F5" w:rsidRPr="00CC6391" w:rsidRDefault="00F608F5" w:rsidP="002F1F18">
            <w:pPr>
              <w:pStyle w:val="afb"/>
              <w:spacing w:before="0" w:after="0" w:line="276" w:lineRule="auto"/>
              <w:rPr>
                <w:szCs w:val="24"/>
              </w:rPr>
            </w:pPr>
            <w:r w:rsidRPr="00CC6391">
              <w:rPr>
                <w:szCs w:val="24"/>
              </w:rPr>
              <w:t>Прочий персонал (планируемый для исполнения договора)</w:t>
            </w:r>
          </w:p>
        </w:tc>
      </w:tr>
      <w:tr w:rsidR="00F608F5" w:rsidRPr="00CC6391" w:rsidTr="002F1F18">
        <w:tc>
          <w:tcPr>
            <w:tcW w:w="695" w:type="dxa"/>
          </w:tcPr>
          <w:p w:rsidR="00F608F5" w:rsidRPr="00CC6391" w:rsidRDefault="00F608F5" w:rsidP="002F1F18">
            <w:pPr>
              <w:spacing w:line="276" w:lineRule="auto"/>
              <w:ind w:firstLine="0"/>
              <w:rPr>
                <w:sz w:val="24"/>
                <w:szCs w:val="24"/>
              </w:rPr>
            </w:pPr>
            <w:r w:rsidRPr="00CC6391">
              <w:rPr>
                <w:sz w:val="24"/>
                <w:szCs w:val="24"/>
              </w:rPr>
              <w:t>1.</w:t>
            </w: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c>
          <w:tcPr>
            <w:tcW w:w="695" w:type="dxa"/>
          </w:tcPr>
          <w:p w:rsidR="00F608F5" w:rsidRPr="00CC6391" w:rsidRDefault="00F608F5" w:rsidP="002F1F18">
            <w:pPr>
              <w:spacing w:line="276" w:lineRule="auto"/>
              <w:ind w:firstLine="0"/>
              <w:rPr>
                <w:sz w:val="24"/>
                <w:szCs w:val="24"/>
              </w:rPr>
            </w:pPr>
            <w:r w:rsidRPr="00CC6391">
              <w:rPr>
                <w:sz w:val="24"/>
                <w:szCs w:val="24"/>
              </w:rPr>
              <w:t>2.</w:t>
            </w: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rPr>
                <w:szCs w:val="24"/>
              </w:rPr>
            </w:pPr>
          </w:p>
        </w:tc>
      </w:tr>
      <w:tr w:rsidR="00F608F5" w:rsidRPr="00CC6391" w:rsidTr="002F1F18">
        <w:tc>
          <w:tcPr>
            <w:tcW w:w="695" w:type="dxa"/>
          </w:tcPr>
          <w:p w:rsidR="00F608F5" w:rsidRPr="00CC6391" w:rsidRDefault="00F608F5" w:rsidP="002F1F18">
            <w:pPr>
              <w:spacing w:line="276" w:lineRule="auto"/>
              <w:ind w:firstLine="0"/>
              <w:rPr>
                <w:sz w:val="24"/>
                <w:szCs w:val="24"/>
              </w:rPr>
            </w:pPr>
            <w:r w:rsidRPr="00CC6391">
              <w:rPr>
                <w:sz w:val="24"/>
                <w:szCs w:val="24"/>
              </w:rPr>
              <w:t>…</w:t>
            </w:r>
          </w:p>
        </w:tc>
        <w:tc>
          <w:tcPr>
            <w:tcW w:w="2268" w:type="dxa"/>
          </w:tcPr>
          <w:p w:rsidR="00F608F5" w:rsidRPr="00CC6391" w:rsidRDefault="00F608F5" w:rsidP="002F1F18">
            <w:pPr>
              <w:pStyle w:val="afb"/>
              <w:spacing w:before="0" w:after="0" w:line="276" w:lineRule="auto"/>
              <w:rPr>
                <w:szCs w:val="24"/>
              </w:rPr>
            </w:pPr>
          </w:p>
        </w:tc>
        <w:tc>
          <w:tcPr>
            <w:tcW w:w="2586" w:type="dxa"/>
          </w:tcPr>
          <w:p w:rsidR="00F608F5" w:rsidRPr="00CC6391" w:rsidRDefault="00F608F5" w:rsidP="002F1F18">
            <w:pPr>
              <w:pStyle w:val="afb"/>
              <w:spacing w:before="0" w:after="0" w:line="276" w:lineRule="auto"/>
              <w:jc w:val="center"/>
              <w:rPr>
                <w:szCs w:val="24"/>
              </w:rPr>
            </w:pPr>
          </w:p>
        </w:tc>
        <w:tc>
          <w:tcPr>
            <w:tcW w:w="1950" w:type="dxa"/>
          </w:tcPr>
          <w:p w:rsidR="00F608F5" w:rsidRPr="00CC6391" w:rsidRDefault="00F608F5" w:rsidP="002F1F18">
            <w:pPr>
              <w:pStyle w:val="afb"/>
              <w:spacing w:before="0" w:after="0" w:line="276" w:lineRule="auto"/>
              <w:rPr>
                <w:szCs w:val="24"/>
              </w:rPr>
            </w:pPr>
          </w:p>
        </w:tc>
        <w:tc>
          <w:tcPr>
            <w:tcW w:w="2747" w:type="dxa"/>
          </w:tcPr>
          <w:p w:rsidR="00F608F5" w:rsidRPr="00CC6391" w:rsidRDefault="00F608F5" w:rsidP="002F1F18">
            <w:pPr>
              <w:pStyle w:val="afb"/>
              <w:spacing w:before="0" w:after="0" w:line="276" w:lineRule="auto"/>
              <w:jc w:val="center"/>
              <w:rPr>
                <w:szCs w:val="24"/>
              </w:rPr>
            </w:pPr>
          </w:p>
        </w:tc>
      </w:tr>
    </w:tbl>
    <w:p w:rsidR="00F608F5" w:rsidRPr="00CC6391" w:rsidRDefault="00F608F5" w:rsidP="00F608F5">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F608F5" w:rsidRPr="00CC6391" w:rsidTr="002F1F18">
        <w:trPr>
          <w:trHeight w:val="360"/>
        </w:trPr>
        <w:tc>
          <w:tcPr>
            <w:tcW w:w="5101"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8"/>
              <w:spacing w:line="276" w:lineRule="auto"/>
              <w:rPr>
                <w:color w:val="000000"/>
                <w:sz w:val="24"/>
                <w:szCs w:val="24"/>
              </w:rPr>
            </w:pPr>
            <w:r w:rsidRPr="00CC6391">
              <w:rPr>
                <w:color w:val="000000"/>
                <w:sz w:val="24"/>
                <w:szCs w:val="24"/>
              </w:rPr>
              <w:t>Штатная численность компании, чел.</w:t>
            </w:r>
          </w:p>
        </w:tc>
      </w:tr>
      <w:tr w:rsidR="00F608F5" w:rsidRPr="00CC6391" w:rsidTr="002F1F18">
        <w:trPr>
          <w:trHeight w:val="343"/>
        </w:trPr>
        <w:tc>
          <w:tcPr>
            <w:tcW w:w="5101"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b"/>
              <w:spacing w:line="276" w:lineRule="auto"/>
              <w:rPr>
                <w:color w:val="000000"/>
                <w:szCs w:val="24"/>
              </w:rPr>
            </w:pPr>
          </w:p>
        </w:tc>
      </w:tr>
      <w:tr w:rsidR="00F608F5" w:rsidRPr="00CC6391" w:rsidTr="002F1F18">
        <w:trPr>
          <w:trHeight w:val="360"/>
        </w:trPr>
        <w:tc>
          <w:tcPr>
            <w:tcW w:w="5101"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b"/>
              <w:spacing w:line="276" w:lineRule="auto"/>
              <w:rPr>
                <w:color w:val="000000"/>
                <w:szCs w:val="24"/>
              </w:rPr>
            </w:pPr>
          </w:p>
        </w:tc>
      </w:tr>
      <w:tr w:rsidR="00F608F5" w:rsidRPr="00CC6391" w:rsidTr="002F1F18">
        <w:trPr>
          <w:trHeight w:val="377"/>
        </w:trPr>
        <w:tc>
          <w:tcPr>
            <w:tcW w:w="5101"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F608F5" w:rsidRPr="00CC6391" w:rsidRDefault="00F608F5" w:rsidP="002F1F18">
            <w:pPr>
              <w:pStyle w:val="afb"/>
              <w:spacing w:line="276" w:lineRule="auto"/>
              <w:rPr>
                <w:color w:val="000000"/>
                <w:szCs w:val="24"/>
              </w:rPr>
            </w:pPr>
          </w:p>
        </w:tc>
      </w:tr>
    </w:tbl>
    <w:p w:rsidR="00536347" w:rsidRDefault="00536347" w:rsidP="00F608F5">
      <w:pPr>
        <w:spacing w:line="276" w:lineRule="auto"/>
        <w:ind w:firstLine="0"/>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6717D" w:rsidRDefault="00D6717D">
      <w:pPr>
        <w:spacing w:line="240" w:lineRule="auto"/>
        <w:ind w:firstLine="0"/>
        <w:jc w:val="left"/>
        <w:rPr>
          <w:b/>
          <w:sz w:val="24"/>
          <w:szCs w:val="24"/>
        </w:rPr>
      </w:pPr>
      <w:bookmarkStart w:id="103" w:name="_Toc423378623"/>
      <w:bookmarkStart w:id="104" w:name="_Toc423421126"/>
      <w:r>
        <w:rPr>
          <w:b/>
          <w:sz w:val="24"/>
          <w:szCs w:val="24"/>
        </w:rPr>
        <w:br w:type="page"/>
      </w:r>
    </w:p>
    <w:p w:rsidR="00E044C1" w:rsidRPr="00CC6391" w:rsidRDefault="00B620AF" w:rsidP="00AB33A3">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F8340D">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7C1" w:rsidRDefault="004777C1">
      <w:r>
        <w:separator/>
      </w:r>
    </w:p>
  </w:endnote>
  <w:endnote w:type="continuationSeparator" w:id="0">
    <w:p w:rsidR="004777C1" w:rsidRDefault="0047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4777C1" w:rsidRDefault="004777C1">
        <w:pPr>
          <w:pStyle w:val="af0"/>
          <w:jc w:val="right"/>
        </w:pPr>
        <w:r>
          <w:fldChar w:fldCharType="begin"/>
        </w:r>
        <w:r>
          <w:instrText>PAGE   \* MERGEFORMAT</w:instrText>
        </w:r>
        <w:r>
          <w:fldChar w:fldCharType="separate"/>
        </w:r>
        <w:r w:rsidR="00756705">
          <w:rPr>
            <w:noProof/>
          </w:rPr>
          <w:t>3</w:t>
        </w:r>
        <w:r>
          <w:fldChar w:fldCharType="end"/>
        </w:r>
      </w:p>
    </w:sdtContent>
  </w:sdt>
  <w:p w:rsidR="004777C1" w:rsidRDefault="004777C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7C1" w:rsidRDefault="004777C1">
      <w:r>
        <w:separator/>
      </w:r>
    </w:p>
  </w:footnote>
  <w:footnote w:type="continuationSeparator" w:id="0">
    <w:p w:rsidR="004777C1" w:rsidRDefault="00477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7C1" w:rsidRPr="00F01080" w:rsidRDefault="004777C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C4D"/>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3CE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9B2"/>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6DA1"/>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7C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09DE"/>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6CB"/>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1FD7"/>
    <w:rsid w:val="00602B36"/>
    <w:rsid w:val="00604105"/>
    <w:rsid w:val="006046B8"/>
    <w:rsid w:val="00604BF4"/>
    <w:rsid w:val="00604CF4"/>
    <w:rsid w:val="00606F17"/>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AC4"/>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6705"/>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37D4D"/>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C4A"/>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779"/>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09E"/>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8F5"/>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340D"/>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41AF46A"/>
  <w15:docId w15:val="{92F9DB45-D593-4817-8CB4-68B67318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7B983-394C-41EB-B833-1B28D714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8400</Words>
  <Characters>47884</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56172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2016-11-23T07:17:00Z</cp:lastPrinted>
  <dcterms:created xsi:type="dcterms:W3CDTF">2016-11-23T08:45:00Z</dcterms:created>
  <dcterms:modified xsi:type="dcterms:W3CDTF">2016-11-23T08:45:00Z</dcterms:modified>
</cp:coreProperties>
</file>